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lang w:eastAsia="zh-CN"/>
        </w:rPr>
        <w:t>项城市</w:t>
      </w:r>
      <w:r>
        <w:rPr>
          <w:rFonts w:hint="eastAsia" w:ascii="微软简标宋" w:hAnsi="Times New Roman" w:eastAsia="黑体" w:cs="Times New Roman"/>
          <w:b/>
          <w:bCs/>
          <w:sz w:val="30"/>
          <w:szCs w:val="30"/>
        </w:rPr>
        <w:t>农业农村局2026年农产品</w:t>
      </w:r>
      <w:r>
        <w:rPr>
          <w:rFonts w:hint="eastAsia" w:ascii="微软简标宋" w:hAnsi="Times New Roman" w:eastAsia="黑体" w:cs="Times New Roman"/>
          <w:b/>
          <w:bCs/>
          <w:sz w:val="30"/>
          <w:szCs w:val="30"/>
          <w:lang w:eastAsia="zh-CN"/>
        </w:rPr>
        <w:t>质量安全</w:t>
      </w:r>
      <w:r>
        <w:rPr>
          <w:rFonts w:hint="eastAsia" w:ascii="微软简标宋" w:hAnsi="Times New Roman" w:eastAsia="黑体" w:cs="Times New Roman"/>
          <w:b/>
          <w:bCs/>
          <w:sz w:val="30"/>
          <w:szCs w:val="30"/>
        </w:rPr>
        <w:t>检测项目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hint="default" w:ascii="微软简标宋" w:hAnsi="Times New Roman" w:eastAsia="黑体" w:cs="Times New Roman"/>
          <w:b/>
          <w:bCs/>
          <w:sz w:val="30"/>
          <w:szCs w:val="30"/>
          <w:lang w:val="en-US" w:eastAsia="zh-CN"/>
        </w:rPr>
      </w:pPr>
      <w:r>
        <w:rPr>
          <w:rFonts w:hint="eastAsia" w:ascii="微软简标宋" w:hAnsi="Times New Roman" w:eastAsia="黑体" w:cs="Times New Roman"/>
          <w:b/>
          <w:bCs/>
          <w:sz w:val="30"/>
          <w:szCs w:val="30"/>
        </w:rPr>
        <w:t xml:space="preserve">项目编号: </w:t>
      </w:r>
      <w:r>
        <w:rPr>
          <w:rFonts w:hint="eastAsia" w:ascii="微软简标宋" w:hAnsi="Times New Roman" w:eastAsia="黑体" w:cs="Times New Roman"/>
          <w:b/>
          <w:bCs/>
          <w:sz w:val="30"/>
          <w:szCs w:val="30"/>
          <w:lang w:eastAsia="zh-CN"/>
        </w:rPr>
        <w:t>项</w:t>
      </w:r>
      <w:r>
        <w:rPr>
          <w:rFonts w:hint="eastAsia" w:ascii="微软简标宋" w:hAnsi="Times New Roman" w:eastAsia="黑体" w:cs="Times New Roman"/>
          <w:b/>
          <w:bCs/>
          <w:sz w:val="30"/>
          <w:szCs w:val="30"/>
        </w:rPr>
        <w:t>财磋商采购-2026-</w:t>
      </w:r>
      <w:r>
        <w:rPr>
          <w:rFonts w:hint="eastAsia" w:ascii="微软简标宋" w:hAnsi="Times New Roman" w:eastAsia="黑体" w:cs="Times New Roman"/>
          <w:b/>
          <w:bCs/>
          <w:sz w:val="30"/>
          <w:szCs w:val="30"/>
          <w:lang w:val="en-US" w:eastAsia="zh-CN"/>
        </w:rPr>
        <w:t>50</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6年</w:t>
      </w:r>
      <w:r>
        <w:rPr>
          <w:rFonts w:hint="eastAsia" w:ascii="宋体" w:hAnsi="宋体" w:eastAsia="宋体" w:cs="Times New Roman"/>
          <w:b/>
          <w:sz w:val="32"/>
          <w:szCs w:val="16"/>
          <w:lang w:val="en-US" w:eastAsia="zh-CN"/>
        </w:rPr>
        <w:t>7</w:t>
      </w:r>
      <w:r>
        <w:rPr>
          <w:rFonts w:hint="eastAsia" w:ascii="宋体" w:hAnsi="宋体" w:eastAsia="宋体" w:cs="Times New Roman"/>
          <w:b/>
          <w:sz w:val="32"/>
          <w:szCs w:val="16"/>
        </w:rPr>
        <w:t>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4AC3F1E7">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5A23FC70">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31984681">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39D59955">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响应性文件内容及格式----------------29</w:t>
      </w:r>
    </w:p>
    <w:p w14:paraId="52681CE2">
      <w:pPr>
        <w:ind w:firstLine="562" w:firstLineChars="200"/>
        <w:rPr>
          <w:rFonts w:hint="eastAsia"/>
        </w:rPr>
      </w:pPr>
      <w:r>
        <w:rPr>
          <w:rFonts w:hint="eastAsia" w:ascii="宋体" w:hAnsi="宋体" w:eastAsia="宋体" w:cs="宋体"/>
          <w:b/>
          <w:sz w:val="28"/>
          <w:szCs w:val="32"/>
        </w:rPr>
        <w:t>第五章  合同主要条款 合同签订指引、供应商履约验收指引--43</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农业农村局委托第三方检测机构对我</w:t>
      </w:r>
      <w:r>
        <w:rPr>
          <w:rFonts w:hint="eastAsia" w:ascii="宋体" w:hAnsi="宋体" w:eastAsia="宋体" w:cs="宋体"/>
          <w:sz w:val="24"/>
          <w:szCs w:val="24"/>
          <w:lang w:eastAsia="zh-CN"/>
        </w:rPr>
        <w:t>市</w:t>
      </w:r>
      <w:r>
        <w:rPr>
          <w:rFonts w:hint="eastAsia" w:ascii="宋体" w:hAnsi="宋体" w:eastAsia="宋体" w:cs="宋体"/>
          <w:sz w:val="24"/>
          <w:szCs w:val="24"/>
        </w:rPr>
        <w:t>2026年度农产品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 xml:space="preserve">17 </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28359089"/>
      <w:bookmarkStart w:id="1" w:name="_Toc35393629"/>
      <w:bookmarkStart w:id="2" w:name="_Toc35393798"/>
      <w:bookmarkStart w:id="3" w:name="_Toc28359012"/>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default" w:ascii="宋体" w:hAnsi="宋体" w:eastAsia="宋体" w:cs="宋体"/>
          <w:sz w:val="24"/>
          <w:szCs w:val="24"/>
          <w:highlight w:val="yellow"/>
          <w:lang w:val="en-US" w:eastAsia="zh-CN"/>
        </w:rPr>
      </w:pPr>
      <w:r>
        <w:rPr>
          <w:rFonts w:hint="eastAsia" w:ascii="宋体" w:hAnsi="宋体" w:eastAsia="宋体" w:cs="宋体"/>
          <w:sz w:val="24"/>
          <w:szCs w:val="24"/>
        </w:rPr>
        <w:t>项目编号：</w:t>
      </w:r>
      <w:r>
        <w:rPr>
          <w:rFonts w:hint="eastAsia" w:ascii="宋体" w:hAnsi="宋体" w:eastAsia="宋体" w:cs="宋体"/>
          <w:sz w:val="24"/>
          <w:szCs w:val="24"/>
          <w:lang w:eastAsia="zh-CN"/>
        </w:rPr>
        <w:t>项</w:t>
      </w:r>
      <w:r>
        <w:rPr>
          <w:rFonts w:hint="eastAsia" w:ascii="宋体" w:hAnsi="宋体" w:eastAsia="宋体" w:cs="宋体"/>
          <w:sz w:val="24"/>
          <w:szCs w:val="24"/>
        </w:rPr>
        <w:t>财磋商采购-2026-</w:t>
      </w:r>
      <w:r>
        <w:rPr>
          <w:rFonts w:hint="eastAsia" w:ascii="宋体" w:hAnsi="宋体" w:eastAsia="宋体" w:cs="宋体"/>
          <w:sz w:val="24"/>
          <w:szCs w:val="24"/>
          <w:lang w:val="en-US" w:eastAsia="zh-CN"/>
        </w:rPr>
        <w:t>50</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w:t>
      </w:r>
      <w:r>
        <w:rPr>
          <w:rFonts w:hint="eastAsia" w:ascii="宋体" w:hAnsi="宋体" w:eastAsia="宋体" w:cs="宋体"/>
          <w:sz w:val="24"/>
          <w:szCs w:val="24"/>
          <w:lang w:val="en-US" w:eastAsia="zh-CN"/>
        </w:rPr>
        <w:t>4</w:t>
      </w:r>
      <w:r>
        <w:rPr>
          <w:rFonts w:hint="eastAsia" w:ascii="宋体" w:hAnsi="宋体" w:eastAsia="宋体" w:cs="宋体"/>
          <w:sz w:val="24"/>
          <w:szCs w:val="24"/>
        </w:rPr>
        <w:t>00000.00元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w:t>
      </w:r>
      <w:r>
        <w:rPr>
          <w:rFonts w:hint="eastAsia" w:ascii="宋体" w:hAnsi="宋体" w:eastAsia="宋体" w:cs="宋体"/>
          <w:sz w:val="24"/>
          <w:szCs w:val="24"/>
          <w:lang w:val="en-US" w:eastAsia="zh-CN"/>
        </w:rPr>
        <w:t>4</w:t>
      </w:r>
      <w:r>
        <w:rPr>
          <w:rFonts w:hint="eastAsia" w:ascii="宋体" w:hAnsi="宋体" w:eastAsia="宋体" w:cs="宋体"/>
          <w:sz w:val="24"/>
          <w:szCs w:val="24"/>
        </w:rPr>
        <w:t>00000.00元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00000.00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服务期限：合同签订后180日历天</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合同履行期限：合同签订后180日历天</w:t>
      </w:r>
    </w:p>
    <w:p w14:paraId="63CB521C">
      <w:pPr>
        <w:spacing w:line="360" w:lineRule="auto"/>
        <w:ind w:firstLine="480" w:firstLineChars="200"/>
        <w:jc w:val="left"/>
        <w:rPr>
          <w:rFonts w:hint="eastAsia" w:ascii="宋体" w:hAnsi="宋体" w:eastAsia="宋体" w:cs="宋体"/>
          <w:sz w:val="24"/>
          <w:szCs w:val="24"/>
        </w:rPr>
      </w:pPr>
      <w:bookmarkStart w:id="4" w:name="_Toc28359090"/>
      <w:bookmarkStart w:id="5" w:name="_Toc35393630"/>
      <w:bookmarkStart w:id="6" w:name="_Toc35393799"/>
      <w:bookmarkStart w:id="7" w:name="_Toc28359013"/>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w:t>
      </w:r>
      <w:r>
        <w:rPr>
          <w:rFonts w:hint="eastAsia" w:ascii="宋体" w:hAnsi="宋体" w:eastAsia="宋体" w:cs="宋体"/>
          <w:sz w:val="24"/>
          <w:szCs w:val="24"/>
          <w:lang w:val="en-US" w:eastAsia="zh-CN"/>
        </w:rPr>
        <w:t>4</w:t>
      </w:r>
      <w:r>
        <w:rPr>
          <w:rFonts w:hint="eastAsia" w:ascii="宋体" w:hAnsi="宋体" w:eastAsia="宋体" w:cs="宋体"/>
          <w:sz w:val="24"/>
          <w:szCs w:val="24"/>
        </w:rPr>
        <w:t>00000.00元；必须提供中小企业声明函。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800"/>
      <w:bookmarkStart w:id="11" w:name="_Toc35393631"/>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（2）供应商需具有检验检测机构资质认定证书和农产品质量安全检测机构考核合格证书。</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11</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10:00分</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28359015"/>
      <w:bookmarkStart w:id="13" w:name="_Toc35393801"/>
      <w:bookmarkStart w:id="14" w:name="_Toc35393632"/>
      <w:bookmarkStart w:id="15" w:name="_Toc28359092"/>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17</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28359093"/>
      <w:bookmarkStart w:id="17" w:name="_Toc35393802"/>
      <w:bookmarkStart w:id="18" w:name="_Toc35393633"/>
      <w:bookmarkStart w:id="19" w:name="_Toc28359016"/>
      <w:r>
        <w:rPr>
          <w:rFonts w:hint="eastAsia" w:ascii="宋体" w:hAnsi="宋体" w:eastAsia="宋体" w:cs="宋体"/>
          <w:kern w:val="0"/>
          <w:sz w:val="24"/>
          <w:szCs w:val="24"/>
        </w:rPr>
        <w:t>五、开启（竞争性磋商方式必须填写）</w:t>
      </w:r>
      <w:bookmarkEnd w:id="16"/>
      <w:bookmarkEnd w:id="17"/>
      <w:bookmarkEnd w:id="18"/>
      <w:bookmarkEnd w:id="19"/>
    </w:p>
    <w:p w14:paraId="087BACA7">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17</w:t>
      </w:r>
      <w:r>
        <w:rPr>
          <w:rFonts w:hint="eastAsia" w:ascii="宋体" w:hAnsi="宋体" w:eastAsia="宋体" w:cs="宋体"/>
          <w:sz w:val="24"/>
          <w:szCs w:val="24"/>
          <w:u w:val="single"/>
        </w:rPr>
        <w:t>日</w:t>
      </w:r>
      <w:r>
        <w:rPr>
          <w:rFonts w:hint="eastAsia" w:ascii="宋体" w:hAnsi="宋体" w:eastAsia="宋体" w:cs="宋体"/>
          <w:sz w:val="24"/>
          <w:szCs w:val="24"/>
          <w:u w:val="single"/>
          <w:lang w:val="en-US" w:eastAsia="zh-CN"/>
        </w:rPr>
        <w:t>10</w:t>
      </w:r>
      <w:r>
        <w:rPr>
          <w:rFonts w:hint="eastAsia" w:ascii="宋体" w:hAnsi="宋体" w:eastAsia="宋体" w:cs="宋体"/>
          <w:sz w:val="24"/>
          <w:szCs w:val="24"/>
          <w:u w:val="single"/>
        </w:rPr>
        <w:t>点</w:t>
      </w:r>
      <w:r>
        <w:rPr>
          <w:rFonts w:hint="eastAsia" w:ascii="宋体" w:hAnsi="宋体" w:eastAsia="宋体" w:cs="宋体"/>
          <w:sz w:val="24"/>
          <w:szCs w:val="24"/>
          <w:u w:val="single"/>
          <w:lang w:val="en-US" w:eastAsia="zh-CN"/>
        </w:rPr>
        <w:t>00</w:t>
      </w:r>
      <w:r>
        <w:rPr>
          <w:rFonts w:hint="eastAsia" w:ascii="宋体" w:hAnsi="宋体" w:eastAsia="宋体" w:cs="宋体"/>
          <w:sz w:val="24"/>
          <w:szCs w:val="24"/>
          <w:u w:val="single"/>
        </w:rPr>
        <w:t>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28359017"/>
      <w:bookmarkStart w:id="21" w:name="_Toc35393634"/>
      <w:bookmarkStart w:id="22" w:name="_Toc35393803"/>
      <w:bookmarkStart w:id="23" w:name="_Toc28359094"/>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635"/>
      <w:bookmarkStart w:id="25" w:name="_Toc35393804"/>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35393805"/>
      <w:bookmarkStart w:id="27" w:name="_Toc35393636"/>
      <w:bookmarkStart w:id="28" w:name="_Toc28359095"/>
      <w:bookmarkStart w:id="29" w:name="_Toc28359018"/>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w:t>
      </w:r>
      <w:r>
        <w:rPr>
          <w:rFonts w:hint="eastAsia" w:ascii="宋体" w:hAnsi="宋体" w:eastAsia="宋体" w:cs="宋体"/>
          <w:sz w:val="24"/>
          <w:szCs w:val="24"/>
          <w:lang w:eastAsia="zh-CN"/>
        </w:rPr>
        <w:t>项城市</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 xml:space="preserve">吴建设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联系方式：18749274089</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郝冰</w:t>
      </w:r>
      <w:r>
        <w:rPr>
          <w:rFonts w:hint="eastAsia" w:ascii="宋体" w:hAnsi="宋体" w:eastAsia="宋体" w:cs="宋体"/>
          <w:sz w:val="24"/>
          <w:szCs w:val="24"/>
        </w:rPr>
        <w:t xml:space="preserve">   联系方式：</w:t>
      </w:r>
      <w:bookmarkStart w:id="32" w:name="_Toc28359010"/>
      <w:bookmarkStart w:id="33" w:name="_Toc28359087"/>
      <w:r>
        <w:rPr>
          <w:rFonts w:ascii="宋体" w:hAnsi="宋体" w:eastAsia="宋体" w:cs="宋体"/>
          <w:sz w:val="24"/>
          <w:szCs w:val="24"/>
        </w:rPr>
        <w:t>0394-</w:t>
      </w:r>
      <w:r>
        <w:rPr>
          <w:rFonts w:hint="eastAsia" w:ascii="宋体" w:hAnsi="宋体" w:eastAsia="宋体" w:cs="宋体"/>
          <w:sz w:val="24"/>
          <w:szCs w:val="24"/>
          <w:lang w:val="en-US" w:eastAsia="zh-CN"/>
        </w:rPr>
        <w:t>8106517、13513878800</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w:t>
      </w:r>
      <w:r>
        <w:rPr>
          <w:rFonts w:hint="eastAsia" w:ascii="宋体" w:hAnsi="宋体" w:eastAsia="宋体" w:cs="宋体"/>
          <w:sz w:val="24"/>
          <w:szCs w:val="24"/>
          <w:lang w:eastAsia="zh-CN"/>
        </w:rPr>
        <w:t>项城市</w:t>
      </w:r>
      <w:r>
        <w:rPr>
          <w:rFonts w:hint="eastAsia" w:ascii="宋体" w:hAnsi="宋体" w:eastAsia="宋体" w:cs="宋体"/>
          <w:sz w:val="24"/>
          <w:szCs w:val="24"/>
        </w:rPr>
        <w:t>人民政府政府采购管理办公室</w:t>
      </w:r>
    </w:p>
    <w:p w14:paraId="37CCDDF4">
      <w:pPr>
        <w:spacing w:after="120"/>
        <w:ind w:firstLine="720" w:firstLineChars="300"/>
        <w:rPr>
          <w:rFonts w:hint="default" w:ascii="宋体" w:hAnsi="宋体" w:eastAsia="宋体" w:cs="宋体"/>
          <w:sz w:val="24"/>
          <w:szCs w:val="24"/>
          <w:lang w:val="en-US" w:eastAsia="zh-CN"/>
        </w:rPr>
      </w:pPr>
      <w:r>
        <w:rPr>
          <w:rFonts w:hint="eastAsia" w:ascii="宋体" w:hAnsi="宋体" w:eastAsia="宋体" w:cs="宋体"/>
          <w:sz w:val="24"/>
          <w:szCs w:val="24"/>
        </w:rPr>
        <w:t>联系方式：</w:t>
      </w:r>
      <w:r>
        <w:rPr>
          <w:rFonts w:hint="eastAsia" w:ascii="宋体" w:hAnsi="宋体" w:eastAsia="宋体" w:cs="宋体"/>
          <w:sz w:val="24"/>
          <w:szCs w:val="24"/>
          <w:lang w:val="en-US" w:eastAsia="zh-CN"/>
        </w:rPr>
        <w:t>0394-4315676</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8</w:t>
      </w:r>
      <w:r>
        <w:rPr>
          <w:rFonts w:hint="eastAsia" w:ascii="宋体" w:hAnsi="宋体" w:eastAsia="宋体" w:cs="宋体"/>
          <w:sz w:val="24"/>
          <w:szCs w:val="24"/>
        </w:rPr>
        <w:t>月</w:t>
      </w:r>
      <w:r>
        <w:rPr>
          <w:rFonts w:hint="eastAsia" w:ascii="宋体" w:hAnsi="宋体" w:eastAsia="宋体" w:cs="宋体"/>
          <w:sz w:val="24"/>
          <w:szCs w:val="24"/>
          <w:lang w:val="en-US" w:eastAsia="zh-CN"/>
        </w:rPr>
        <w:t>4</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农业农村局2026年农产品</w:t>
            </w:r>
            <w:r>
              <w:rPr>
                <w:rFonts w:hint="eastAsia" w:ascii="宋体" w:hAnsi="宋体" w:eastAsia="宋体" w:cs="宋体"/>
                <w:sz w:val="24"/>
                <w:szCs w:val="24"/>
                <w:lang w:eastAsia="zh-CN"/>
              </w:rPr>
              <w:t>质量安全</w:t>
            </w:r>
            <w:r>
              <w:rPr>
                <w:rFonts w:hint="eastAsia" w:ascii="宋体" w:hAnsi="宋体" w:eastAsia="宋体" w:cs="宋体"/>
                <w:sz w:val="24"/>
                <w:szCs w:val="24"/>
              </w:rPr>
              <w:t>检测项目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w:t>
            </w:r>
            <w:r>
              <w:rPr>
                <w:rFonts w:hint="eastAsia" w:ascii="宋体" w:hAnsi="宋体" w:eastAsia="宋体" w:cs="宋体"/>
                <w:color w:val="000000"/>
                <w:sz w:val="24"/>
                <w:szCs w:val="24"/>
                <w:lang w:eastAsia="zh-CN"/>
              </w:rPr>
              <w:t>项城市</w:t>
            </w:r>
            <w:r>
              <w:rPr>
                <w:rFonts w:hint="eastAsia" w:ascii="宋体" w:hAnsi="宋体" w:eastAsia="宋体" w:cs="宋体"/>
                <w:color w:val="000000"/>
                <w:sz w:val="24"/>
                <w:szCs w:val="24"/>
              </w:rPr>
              <w:t>农业农村局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合同签订后180日历天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服务完成、经验收合格后一次性付清所有款项。</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lang w:val="en-US" w:eastAsia="zh-CN"/>
              </w:rPr>
              <w:t>4</w:t>
            </w:r>
            <w:r>
              <w:rPr>
                <w:rFonts w:hint="eastAsia" w:ascii="宋体" w:hAnsi="宋体" w:eastAsia="宋体" w:cs="宋体"/>
                <w:b/>
                <w:sz w:val="24"/>
                <w:szCs w:val="24"/>
              </w:rPr>
              <w:t>00000.00元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其他未列明行业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w:t>
      </w:r>
      <w:r>
        <w:rPr>
          <w:rFonts w:hint="eastAsia" w:ascii="宋体" w:hAnsi="宋体" w:eastAsia="宋体" w:cs="宋体"/>
          <w:sz w:val="24"/>
          <w:szCs w:val="24"/>
          <w:lang w:eastAsia="zh-CN"/>
        </w:rPr>
        <w:t>项城市</w:t>
      </w:r>
      <w:r>
        <w:rPr>
          <w:rFonts w:hint="eastAsia" w:ascii="宋体" w:hAnsi="宋体" w:eastAsia="宋体" w:cs="宋体"/>
          <w:sz w:val="24"/>
          <w:szCs w:val="24"/>
        </w:rPr>
        <w:t>农业农村局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649D8D4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38A1F2DE">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0A0107D0">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4956BE9">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5359B01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2C487F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47552F74">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37EEEF16">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报价得分（10分）</w:t>
            </w:r>
          </w:p>
        </w:tc>
        <w:tc>
          <w:tcPr>
            <w:tcW w:w="2304" w:type="dxa"/>
            <w:tcBorders>
              <w:top w:val="single" w:color="auto" w:sz="4" w:space="0"/>
              <w:left w:val="single" w:color="auto" w:sz="4" w:space="0"/>
              <w:bottom w:val="single" w:color="auto" w:sz="4" w:space="0"/>
              <w:right w:val="single" w:color="auto" w:sz="4" w:space="0"/>
            </w:tcBorders>
            <w:vAlign w:val="center"/>
          </w:tcPr>
          <w:p w14:paraId="645700EC">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（10分）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8CB4715">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2972D94E">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报价得分=（评标基准价/评标价）×10</w:t>
            </w:r>
          </w:p>
          <w:p w14:paraId="360755BC">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5270E350">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4FCD61FB">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1534C5E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249A1CF2">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tc>
      </w:tr>
      <w:tr w14:paraId="4AE595E1">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A0A502E">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技术部分(45分)</w:t>
            </w:r>
          </w:p>
          <w:p w14:paraId="68B2C2C9">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CE77D3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质量控制方案（9分）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7733C8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质量控制方案的得基础分9分，</w:t>
            </w:r>
            <w:bookmarkStart w:id="43" w:name="_GoBack"/>
            <w:bookmarkEnd w:id="43"/>
            <w:r>
              <w:rPr>
                <w:rFonts w:hint="eastAsia" w:ascii="宋体" w:hAnsi="宋体" w:eastAsia="宋体" w:cs="宋体"/>
                <w:sz w:val="24"/>
                <w:szCs w:val="24"/>
              </w:rPr>
              <w:t>不提供不</w:t>
            </w:r>
            <w:r>
              <w:rPr>
                <w:rFonts w:ascii="宋体" w:hAnsi="宋体" w:eastAsia="宋体" w:cs="宋体"/>
                <w:sz w:val="24"/>
                <w:szCs w:val="24"/>
              </w:rPr>
              <w:t>得分</w:t>
            </w:r>
            <w:r>
              <w:rPr>
                <w:rFonts w:hint="eastAsia" w:ascii="宋体" w:hAnsi="宋体" w:eastAsia="宋体" w:cs="宋体"/>
                <w:sz w:val="24"/>
                <w:szCs w:val="24"/>
              </w:rPr>
              <w:t>。</w:t>
            </w:r>
          </w:p>
        </w:tc>
      </w:tr>
      <w:tr w14:paraId="29138109">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4B3B13A">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CA2EBC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专项抽检品控及应急预案措施（9分）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5D1B4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供应商提供专项抽检品控及应急预案措施的</w:t>
            </w:r>
            <w:r>
              <w:rPr>
                <w:rFonts w:ascii="宋体" w:hAnsi="宋体" w:eastAsia="宋体" w:cs="宋体"/>
                <w:sz w:val="24"/>
                <w:szCs w:val="24"/>
              </w:rPr>
              <w:t>得</w:t>
            </w:r>
            <w:r>
              <w:rPr>
                <w:rFonts w:hint="eastAsia" w:ascii="宋体" w:hAnsi="宋体" w:eastAsia="宋体" w:cs="宋体"/>
                <w:sz w:val="24"/>
                <w:szCs w:val="24"/>
              </w:rPr>
              <w:t>基础分9分，缺项或不提供不</w:t>
            </w:r>
            <w:r>
              <w:rPr>
                <w:rFonts w:ascii="宋体" w:hAnsi="宋体" w:eastAsia="宋体" w:cs="宋体"/>
                <w:sz w:val="24"/>
                <w:szCs w:val="24"/>
              </w:rPr>
              <w:t>得分</w:t>
            </w:r>
            <w:r>
              <w:rPr>
                <w:rFonts w:hint="eastAsia" w:ascii="宋体" w:hAnsi="宋体" w:eastAsia="宋体" w:cs="宋体"/>
                <w:sz w:val="24"/>
                <w:szCs w:val="24"/>
              </w:rPr>
              <w:t>。</w:t>
            </w:r>
          </w:p>
        </w:tc>
      </w:tr>
      <w:tr w14:paraId="14E1D5F6">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C4A0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E7309B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技术服务流程（9分）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9EB59D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供应商提供技术服务流程的得基础分9分，不提供不</w:t>
            </w:r>
            <w:r>
              <w:rPr>
                <w:rFonts w:ascii="宋体" w:hAnsi="宋体" w:eastAsia="宋体" w:cs="宋体"/>
                <w:sz w:val="24"/>
                <w:szCs w:val="24"/>
              </w:rPr>
              <w:t>得分</w:t>
            </w:r>
            <w:r>
              <w:rPr>
                <w:rFonts w:hint="eastAsia" w:ascii="宋体" w:hAnsi="宋体" w:eastAsia="宋体" w:cs="宋体"/>
                <w:sz w:val="24"/>
                <w:szCs w:val="24"/>
              </w:rPr>
              <w:t>。</w:t>
            </w:r>
          </w:p>
        </w:tc>
      </w:tr>
      <w:tr w14:paraId="24174315">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36D9FDD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3EBA87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检测技术实施方案（9分）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219D54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供应商提供检测技术实施方案的得基础分9分，不提供不得分。</w:t>
            </w:r>
          </w:p>
        </w:tc>
      </w:tr>
      <w:tr w14:paraId="25C97736">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B754B0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DCB3F0D">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安全保障措施和安全预案（9分）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751BCE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安全保障措施和安全预案的</w:t>
            </w:r>
            <w:r>
              <w:rPr>
                <w:rFonts w:ascii="宋体" w:hAnsi="宋体" w:eastAsia="宋体" w:cs="宋体"/>
                <w:sz w:val="24"/>
                <w:szCs w:val="24"/>
              </w:rPr>
              <w:t>得</w:t>
            </w:r>
            <w:r>
              <w:rPr>
                <w:rFonts w:hint="eastAsia" w:ascii="宋体" w:hAnsi="宋体" w:eastAsia="宋体" w:cs="宋体"/>
                <w:sz w:val="24"/>
                <w:szCs w:val="24"/>
              </w:rPr>
              <w:t>基础分9分，缺项或不提供不得分。</w:t>
            </w:r>
          </w:p>
        </w:tc>
      </w:tr>
      <w:tr w14:paraId="4267781E">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CEF256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商务部分（45分）</w:t>
            </w:r>
          </w:p>
          <w:p w14:paraId="3D7B225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7E0F40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企业业绩（8分）</w:t>
            </w:r>
          </w:p>
        </w:tc>
        <w:tc>
          <w:tcPr>
            <w:tcW w:w="5605" w:type="dxa"/>
            <w:gridSpan w:val="2"/>
            <w:tcBorders>
              <w:top w:val="single" w:color="auto" w:sz="4" w:space="0"/>
              <w:left w:val="single" w:color="auto" w:sz="4" w:space="0"/>
              <w:bottom w:val="single" w:color="auto" w:sz="4" w:space="0"/>
              <w:right w:val="single" w:color="auto" w:sz="4" w:space="0"/>
            </w:tcBorders>
          </w:tcPr>
          <w:p w14:paraId="4BFE0ED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供应商提供2023年以来类似项目业绩的（以合同签订时间为准），每有一份得 2分，最多得8分。</w:t>
            </w:r>
          </w:p>
          <w:p w14:paraId="6C8B9888">
            <w:pPr>
              <w:widowControl/>
              <w:jc w:val="left"/>
              <w:textAlignment w:val="center"/>
              <w:rPr>
                <w:rFonts w:hint="eastAsia" w:ascii="等线" w:hAnsi="等线" w:eastAsia="等线" w:cs="Times New Roman"/>
                <w:sz w:val="24"/>
                <w:szCs w:val="24"/>
              </w:rPr>
            </w:pPr>
            <w:r>
              <w:rPr>
                <w:rFonts w:hint="eastAsia" w:ascii="宋体" w:hAnsi="宋体" w:eastAsia="宋体" w:cs="宋体"/>
                <w:sz w:val="24"/>
                <w:szCs w:val="24"/>
              </w:rPr>
              <w:t>注：应附合同书的复印件或扫描件。</w:t>
            </w:r>
          </w:p>
        </w:tc>
      </w:tr>
      <w:tr w14:paraId="058CE740">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677E128">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0056F3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抽样车辆配置（8分）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B891103">
            <w:pPr>
              <w:spacing w:line="400" w:lineRule="exact"/>
              <w:jc w:val="left"/>
              <w:rPr>
                <w:rFonts w:hint="eastAsia" w:ascii="宋体" w:hAnsi="宋体" w:eastAsia="宋体" w:cs="宋体"/>
                <w:sz w:val="24"/>
                <w:szCs w:val="24"/>
              </w:rPr>
            </w:pPr>
            <w:r>
              <w:rPr>
                <w:rFonts w:hint="eastAsia" w:ascii="宋体" w:hAnsi="宋体" w:eastAsia="宋体" w:cs="宋体"/>
                <w:sz w:val="24"/>
                <w:szCs w:val="24"/>
              </w:rPr>
              <w:t>供应商具有专用抽样用车，每有一辆得2分，最多得8分；</w:t>
            </w:r>
          </w:p>
          <w:p w14:paraId="145E6D1E">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（注：投标文件中附发票或车辆租赁合同、和行驶证以及车辆照片，否则不得分）</w:t>
            </w:r>
          </w:p>
        </w:tc>
      </w:tr>
      <w:tr w14:paraId="35E7F614">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990437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7E77FA92">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组织机构（8分）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BD4BFE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供应商具有专业检测队伍，人员中每提供1名高级及以上职称者得2分，每提供1名中级职称者得1分，本项最多得8分。</w:t>
            </w:r>
          </w:p>
          <w:p w14:paraId="0BD2ED5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注：同一人员不重复计分，需提供身份证、职称证、近半年内社保证明（成立不满三个月的新公司，自其成立之日起开始计算；退休返聘人员需提供返聘协议或劳动合同）。</w:t>
            </w:r>
          </w:p>
        </w:tc>
      </w:tr>
      <w:tr w14:paraId="0DF341FF">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ED81E1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406C3AC">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企业实力（12</w:t>
            </w:r>
            <w:r>
              <w:rPr>
                <w:rFonts w:ascii="宋体" w:hAnsi="宋体" w:eastAsia="宋体" w:cs="宋体"/>
                <w:sz w:val="24"/>
                <w:szCs w:val="24"/>
              </w:rPr>
              <w:t>）</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28D989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.供应商同时具有质量管理体系认证、环境管理体系认证、</w:t>
            </w:r>
            <w:r>
              <w:rPr>
                <w:rFonts w:hint="eastAsia" w:ascii="宋体" w:hAnsi="宋体" w:eastAsia="宋体" w:cs="宋体"/>
                <w:sz w:val="24"/>
                <w:szCs w:val="24"/>
              </w:rPr>
              <w:t>职业健康安全管理体系</w:t>
            </w:r>
            <w:r>
              <w:rPr>
                <w:rFonts w:ascii="宋体" w:hAnsi="宋体" w:eastAsia="宋体" w:cs="宋体"/>
                <w:sz w:val="24"/>
                <w:szCs w:val="24"/>
              </w:rPr>
              <w:t>认证</w:t>
            </w:r>
            <w:r>
              <w:rPr>
                <w:rFonts w:hint="eastAsia" w:ascii="宋体" w:hAnsi="宋体" w:eastAsia="宋体" w:cs="宋体"/>
                <w:sz w:val="24"/>
                <w:szCs w:val="24"/>
              </w:rPr>
              <w:t>的</w:t>
            </w:r>
            <w:r>
              <w:rPr>
                <w:rFonts w:ascii="宋体" w:hAnsi="宋体" w:eastAsia="宋体" w:cs="宋体"/>
                <w:sz w:val="24"/>
                <w:szCs w:val="24"/>
              </w:rPr>
              <w:t>得</w:t>
            </w:r>
            <w:r>
              <w:rPr>
                <w:rFonts w:hint="eastAsia" w:ascii="宋体" w:hAnsi="宋体" w:eastAsia="宋体" w:cs="宋体"/>
                <w:sz w:val="24"/>
                <w:szCs w:val="24"/>
              </w:rPr>
              <w:t>6</w:t>
            </w:r>
            <w:r>
              <w:rPr>
                <w:rFonts w:ascii="宋体" w:hAnsi="宋体" w:eastAsia="宋体" w:cs="宋体"/>
                <w:sz w:val="24"/>
                <w:szCs w:val="24"/>
              </w:rPr>
              <w:t>分，缺项不得分。</w:t>
            </w:r>
            <w:r>
              <w:rPr>
                <w:rFonts w:hint="eastAsia" w:ascii="宋体" w:hAnsi="宋体" w:eastAsia="宋体" w:cs="宋体"/>
                <w:sz w:val="24"/>
                <w:szCs w:val="24"/>
              </w:rPr>
              <w:t>注：应附证书的复印件或扫描件</w:t>
            </w:r>
          </w:p>
          <w:p w14:paraId="3D23C367">
            <w:pPr>
              <w:widowControl/>
              <w:snapToGrid w:val="0"/>
              <w:spacing w:after="120" w:line="276" w:lineRule="auto"/>
              <w:jc w:val="left"/>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w:t>
            </w:r>
            <w:r>
              <w:rPr>
                <w:rFonts w:hint="eastAsia" w:ascii="宋体" w:hAnsi="宋体" w:eastAsia="宋体" w:cs="宋体"/>
                <w:spacing w:val="4"/>
                <w:sz w:val="24"/>
                <w:szCs w:val="24"/>
                <w14:ligatures w14:val="standardContextual"/>
              </w:rPr>
              <w:t>供应商具有参加能力验证或比对试验，取得合格以上成绩，每个证书</w:t>
            </w:r>
            <w:r>
              <w:rPr>
                <w:rFonts w:hint="eastAsia" w:ascii="宋体" w:hAnsi="宋体" w:eastAsia="宋体" w:cs="宋体"/>
                <w:spacing w:val="-13"/>
                <w:sz w:val="24"/>
                <w:szCs w:val="24"/>
                <w14:ligatures w14:val="standardContextual"/>
              </w:rPr>
              <w:t xml:space="preserve"> </w:t>
            </w:r>
            <w:r>
              <w:rPr>
                <w:rFonts w:hint="eastAsia" w:ascii="宋体" w:hAnsi="宋体" w:eastAsia="宋体" w:cs="宋体"/>
                <w:spacing w:val="4"/>
                <w:sz w:val="24"/>
                <w:szCs w:val="24"/>
                <w14:ligatures w14:val="standardContextual"/>
              </w:rPr>
              <w:t>1</w:t>
            </w:r>
            <w:r>
              <w:rPr>
                <w:rFonts w:hint="eastAsia" w:ascii="宋体" w:hAnsi="宋体" w:eastAsia="宋体" w:cs="宋体"/>
                <w:spacing w:val="-36"/>
                <w:sz w:val="24"/>
                <w:szCs w:val="24"/>
                <w14:ligatures w14:val="standardContextual"/>
              </w:rPr>
              <w:t xml:space="preserve"> </w:t>
            </w:r>
            <w:r>
              <w:rPr>
                <w:rFonts w:hint="eastAsia" w:ascii="宋体" w:hAnsi="宋体" w:eastAsia="宋体" w:cs="宋体"/>
                <w:spacing w:val="4"/>
                <w:sz w:val="24"/>
                <w:szCs w:val="24"/>
                <w14:ligatures w14:val="standardContextual"/>
              </w:rPr>
              <w:t>分，</w:t>
            </w:r>
            <w:r>
              <w:rPr>
                <w:rFonts w:hint="eastAsia" w:ascii="宋体" w:hAnsi="宋体" w:eastAsia="宋体" w:cs="宋体"/>
                <w:spacing w:val="8"/>
                <w:sz w:val="24"/>
                <w:szCs w:val="24"/>
                <w14:ligatures w14:val="standardContextual"/>
              </w:rPr>
              <w:t>最高得</w:t>
            </w:r>
            <w:r>
              <w:rPr>
                <w:rFonts w:hint="eastAsia" w:ascii="宋体" w:hAnsi="宋体" w:eastAsia="宋体" w:cs="宋体"/>
                <w:spacing w:val="-35"/>
                <w:sz w:val="24"/>
                <w:szCs w:val="24"/>
                <w14:ligatures w14:val="standardContextual"/>
              </w:rPr>
              <w:t xml:space="preserve"> </w:t>
            </w:r>
            <w:r>
              <w:rPr>
                <w:rFonts w:hint="eastAsia" w:ascii="宋体" w:hAnsi="宋体" w:eastAsia="宋体" w:cs="宋体"/>
                <w:spacing w:val="8"/>
                <w:sz w:val="24"/>
                <w:szCs w:val="24"/>
                <w14:ligatures w14:val="standardContextual"/>
              </w:rPr>
              <w:t>3</w:t>
            </w:r>
            <w:r>
              <w:rPr>
                <w:rFonts w:hint="eastAsia" w:ascii="宋体" w:hAnsi="宋体" w:eastAsia="宋体" w:cs="宋体"/>
                <w:spacing w:val="-35"/>
                <w:sz w:val="24"/>
                <w:szCs w:val="24"/>
                <w14:ligatures w14:val="standardContextual"/>
              </w:rPr>
              <w:t xml:space="preserve"> </w:t>
            </w:r>
            <w:r>
              <w:rPr>
                <w:rFonts w:hint="eastAsia" w:ascii="宋体" w:hAnsi="宋体" w:eastAsia="宋体" w:cs="宋体"/>
                <w:spacing w:val="8"/>
                <w:sz w:val="24"/>
                <w:szCs w:val="24"/>
                <w14:ligatures w14:val="standardContextual"/>
              </w:rPr>
              <w:t>分</w:t>
            </w:r>
            <w:r>
              <w:rPr>
                <w:rFonts w:hint="eastAsia" w:ascii="宋体" w:hAnsi="宋体" w:eastAsia="宋体" w:cs="宋体"/>
                <w:spacing w:val="4"/>
                <w:sz w:val="24"/>
                <w:szCs w:val="24"/>
                <w14:ligatures w14:val="standardContextual"/>
              </w:rPr>
              <w:t>；（</w:t>
            </w:r>
            <w:r>
              <w:rPr>
                <w:rFonts w:hint="eastAsia" w:ascii="宋体" w:hAnsi="宋体" w:eastAsia="宋体" w:cs="宋体"/>
                <w:spacing w:val="8"/>
                <w:sz w:val="24"/>
                <w:szCs w:val="24"/>
                <w14:ligatures w14:val="standardContextual"/>
              </w:rPr>
              <w:t>响应文件中附扫描件，否则不得分</w:t>
            </w:r>
            <w:r>
              <w:rPr>
                <w:rFonts w:ascii="等线" w:hAnsi="等线" w:eastAsia="等线" w:cs="Times New Roman"/>
                <w:spacing w:val="8"/>
                <w:sz w:val="22"/>
                <w:szCs w:val="24"/>
                <w14:ligatures w14:val="standardContextual"/>
              </w:rPr>
              <w:t>）</w:t>
            </w:r>
          </w:p>
          <w:p w14:paraId="200C2BA6">
            <w:pPr>
              <w:widowControl/>
              <w:snapToGrid w:val="0"/>
              <w:spacing w:line="276" w:lineRule="auto"/>
              <w:jc w:val="left"/>
              <w:rPr>
                <w:rFonts w:hint="eastAsia" w:ascii="宋体" w:hAnsi="宋体" w:eastAsia="宋体" w:cs="宋体"/>
                <w:sz w:val="24"/>
                <w:szCs w:val="24"/>
              </w:rPr>
            </w:pPr>
            <w:r>
              <w:rPr>
                <w:rFonts w:hint="eastAsia" w:ascii="等线" w:hAnsi="等线" w:eastAsia="等线" w:cs="Times New Roman"/>
                <w:spacing w:val="6"/>
                <w:sz w:val="22"/>
                <w:szCs w:val="24"/>
                <w14:ligatures w14:val="standardContextual"/>
              </w:rPr>
              <w:t>3</w:t>
            </w:r>
            <w:r>
              <w:rPr>
                <w:rFonts w:hint="eastAsia" w:ascii="宋体" w:hAnsi="宋体" w:eastAsia="宋体" w:cs="宋体"/>
                <w:spacing w:val="6"/>
                <w:sz w:val="24"/>
                <w:szCs w:val="24"/>
                <w14:ligatures w14:val="standardContextual"/>
              </w:rPr>
              <w:t>.拥有与承担任务相适应的抽样设备≥6 套</w:t>
            </w:r>
            <w:r>
              <w:rPr>
                <w:rFonts w:hint="eastAsia" w:ascii="宋体" w:hAnsi="宋体" w:eastAsia="宋体" w:cs="宋体"/>
                <w:spacing w:val="5"/>
                <w:sz w:val="24"/>
                <w:szCs w:val="24"/>
                <w14:ligatures w14:val="standardContextual"/>
              </w:rPr>
              <w:t>，得</w:t>
            </w:r>
            <w:r>
              <w:rPr>
                <w:rFonts w:hint="eastAsia" w:ascii="宋体" w:hAnsi="宋体" w:eastAsia="宋体" w:cs="宋体"/>
                <w:spacing w:val="-38"/>
                <w:sz w:val="24"/>
                <w:szCs w:val="24"/>
                <w14:ligatures w14:val="standardContextual"/>
              </w:rPr>
              <w:t xml:space="preserve"> 3</w:t>
            </w:r>
            <w:r>
              <w:rPr>
                <w:rFonts w:hint="eastAsia" w:ascii="宋体" w:hAnsi="宋体" w:eastAsia="宋体" w:cs="宋体"/>
                <w:spacing w:val="15"/>
                <w:sz w:val="24"/>
                <w:szCs w:val="24"/>
                <w14:ligatures w14:val="standardContextual"/>
              </w:rPr>
              <w:t xml:space="preserve"> </w:t>
            </w:r>
            <w:r>
              <w:rPr>
                <w:rFonts w:hint="eastAsia" w:ascii="宋体" w:hAnsi="宋体" w:eastAsia="宋体" w:cs="宋体"/>
                <w:spacing w:val="5"/>
                <w:sz w:val="24"/>
                <w:szCs w:val="24"/>
                <w14:ligatures w14:val="standardContextual"/>
              </w:rPr>
              <w:t>分</w:t>
            </w:r>
            <w:r>
              <w:rPr>
                <w:rFonts w:hint="eastAsia" w:ascii="宋体" w:hAnsi="宋体" w:eastAsia="宋体" w:cs="宋体"/>
                <w:spacing w:val="9"/>
                <w:sz w:val="24"/>
                <w:szCs w:val="24"/>
                <w14:ligatures w14:val="standardContextual"/>
              </w:rPr>
              <w:t>。（抽样设备应包括平板电脑或智能手机等移动类抽样</w:t>
            </w:r>
            <w:r>
              <w:rPr>
                <w:rFonts w:hint="eastAsia" w:ascii="宋体" w:hAnsi="宋体" w:eastAsia="宋体" w:cs="宋体"/>
                <w:spacing w:val="8"/>
                <w:sz w:val="24"/>
                <w:szCs w:val="24"/>
                <w14:ligatures w14:val="standardContextual"/>
              </w:rPr>
              <w:t>终端设备和移动便携式打印机-</w:t>
            </w:r>
            <w:r>
              <w:rPr>
                <w:rFonts w:hint="eastAsia" w:ascii="宋体" w:hAnsi="宋体" w:eastAsia="宋体" w:cs="宋体"/>
                <w:spacing w:val="7"/>
                <w:sz w:val="24"/>
                <w:szCs w:val="24"/>
                <w14:ligatures w14:val="standardContextual"/>
              </w:rPr>
              <w:t>提供购买发票或其他有效证件</w:t>
            </w:r>
            <w:r>
              <w:rPr>
                <w:rFonts w:hint="eastAsia" w:ascii="宋体" w:hAnsi="宋体" w:eastAsia="宋体" w:cs="宋体"/>
                <w:spacing w:val="8"/>
                <w:sz w:val="24"/>
                <w:szCs w:val="24"/>
                <w14:ligatures w14:val="standardContextual"/>
              </w:rPr>
              <w:t>）。</w:t>
            </w:r>
          </w:p>
        </w:tc>
      </w:tr>
      <w:tr w14:paraId="15D3E652">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8377A1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13530BB6">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检测设备情况</w:t>
            </w:r>
            <w:r>
              <w:rPr>
                <w:rFonts w:ascii="宋体" w:hAnsi="宋体" w:eastAsia="宋体" w:cs="宋体"/>
                <w:sz w:val="24"/>
                <w:szCs w:val="24"/>
              </w:rPr>
              <w:t xml:space="preserve"> （</w:t>
            </w:r>
            <w:r>
              <w:rPr>
                <w:rFonts w:hint="eastAsia" w:ascii="宋体" w:hAnsi="宋体" w:eastAsia="宋体" w:cs="宋体"/>
                <w:sz w:val="24"/>
                <w:szCs w:val="24"/>
              </w:rPr>
              <w:t>6</w:t>
            </w:r>
            <w:r>
              <w:rPr>
                <w:rFonts w:ascii="宋体" w:hAnsi="宋体" w:eastAsia="宋体" w:cs="宋体"/>
                <w:sz w:val="24"/>
                <w:szCs w:val="24"/>
              </w:rPr>
              <w:t>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73F512AA">
            <w:pPr>
              <w:widowControl/>
              <w:spacing w:line="400" w:lineRule="exact"/>
              <w:jc w:val="left"/>
              <w:rPr>
                <w:rFonts w:hint="eastAsia" w:ascii="宋体" w:hAnsi="宋体" w:eastAsia="宋体" w:cs="宋体"/>
                <w:sz w:val="24"/>
                <w:szCs w:val="24"/>
              </w:rPr>
            </w:pPr>
            <w:r>
              <w:rPr>
                <w:rFonts w:hint="eastAsia" w:ascii="宋体" w:hAnsi="宋体" w:eastAsia="宋体" w:cs="宋体"/>
                <w:sz w:val="24"/>
                <w:szCs w:val="24"/>
              </w:rPr>
              <w:t>供应商具备以下主要检验设备：LC（液相色谱仪）、GC（气相色谱仪）、LC/MS(液相色谱/质谱联用仪)、GC/MS（气相色谱/质谱联用仪）、AAS（原子吸收光谱仪）、AFS（原子荧光分光光度计）。每提供一项得</w:t>
            </w:r>
            <w:r>
              <w:rPr>
                <w:rFonts w:ascii="宋体" w:hAnsi="宋体" w:eastAsia="宋体" w:cs="宋体"/>
                <w:sz w:val="24"/>
                <w:szCs w:val="24"/>
              </w:rPr>
              <w:t>1分，</w:t>
            </w:r>
            <w:r>
              <w:rPr>
                <w:rFonts w:hint="eastAsia" w:ascii="宋体" w:hAnsi="宋体" w:eastAsia="宋体" w:cs="宋体"/>
                <w:sz w:val="24"/>
                <w:szCs w:val="24"/>
              </w:rPr>
              <w:t>最多得6</w:t>
            </w:r>
            <w:r>
              <w:rPr>
                <w:rFonts w:ascii="宋体" w:hAnsi="宋体" w:eastAsia="宋体" w:cs="宋体"/>
                <w:sz w:val="24"/>
                <w:szCs w:val="24"/>
              </w:rPr>
              <w:t>分。</w:t>
            </w:r>
          </w:p>
          <w:p w14:paraId="1BDA03E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需</w:t>
            </w:r>
            <w:r>
              <w:rPr>
                <w:rFonts w:hint="eastAsia" w:ascii="宋体" w:hAnsi="宋体" w:eastAsia="宋体" w:cs="宋体"/>
                <w:sz w:val="24"/>
                <w:szCs w:val="24"/>
              </w:rPr>
              <w:t>提供以上设备的购买票据、照片、校准证书（或检定证书）且在有效期内</w:t>
            </w:r>
            <w:r>
              <w:rPr>
                <w:rFonts w:ascii="宋体" w:hAnsi="宋体" w:eastAsia="宋体" w:cs="宋体"/>
                <w:sz w:val="24"/>
                <w:szCs w:val="24"/>
              </w:rPr>
              <w:t>，未提供不得分。</w:t>
            </w:r>
          </w:p>
        </w:tc>
      </w:tr>
      <w:tr w14:paraId="2D2C9373">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D379CD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8A02FB">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其他承诺（3分）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EA14DA6">
            <w:pPr>
              <w:autoSpaceDE w:val="0"/>
              <w:autoSpaceDN w:val="0"/>
              <w:ind w:right="-59" w:rightChars="-28" w:firstLine="31" w:firstLineChars="13"/>
              <w:jc w:val="left"/>
              <w:rPr>
                <w:rFonts w:hint="eastAsia" w:ascii="宋体" w:hAnsi="宋体" w:eastAsia="宋体" w:cs="宋体"/>
                <w:sz w:val="24"/>
                <w:szCs w:val="24"/>
              </w:rPr>
            </w:pPr>
            <w:r>
              <w:rPr>
                <w:rFonts w:hint="eastAsia" w:ascii="宋体" w:hAnsi="宋体" w:eastAsia="宋体" w:cs="宋体"/>
                <w:color w:val="000000"/>
                <w:kern w:val="0"/>
                <w:sz w:val="24"/>
                <w:szCs w:val="24"/>
              </w:rPr>
              <w:t>供应商提供服从釆购人的工作安排，并积极配合工作，积极配合采购人完成相关成果文件的报审报批服务承诺的得3分，不提供不得分。</w:t>
            </w: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B4B5DCC">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tbl>
      <w:tblPr>
        <w:tblStyle w:val="28"/>
        <w:tblW w:w="9140" w:type="dxa"/>
        <w:tblInd w:w="0" w:type="dxa"/>
        <w:tblLayout w:type="autofit"/>
        <w:tblCellMar>
          <w:top w:w="0" w:type="dxa"/>
          <w:left w:w="108" w:type="dxa"/>
          <w:bottom w:w="0" w:type="dxa"/>
          <w:right w:w="108" w:type="dxa"/>
        </w:tblCellMar>
      </w:tblPr>
      <w:tblGrid>
        <w:gridCol w:w="1055"/>
        <w:gridCol w:w="1056"/>
        <w:gridCol w:w="1056"/>
        <w:gridCol w:w="3623"/>
        <w:gridCol w:w="1064"/>
        <w:gridCol w:w="1064"/>
        <w:gridCol w:w="222"/>
      </w:tblGrid>
      <w:tr w14:paraId="4691CB26">
        <w:tblPrEx>
          <w:tblCellMar>
            <w:top w:w="0" w:type="dxa"/>
            <w:left w:w="108" w:type="dxa"/>
            <w:bottom w:w="0" w:type="dxa"/>
            <w:right w:w="108" w:type="dxa"/>
          </w:tblCellMar>
        </w:tblPrEx>
        <w:trPr>
          <w:gridAfter w:val="1"/>
          <w:wAfter w:w="222" w:type="dxa"/>
          <w:trHeight w:val="285" w:hRule="atLeast"/>
        </w:trPr>
        <w:tc>
          <w:tcPr>
            <w:tcW w:w="1055" w:type="dxa"/>
            <w:tcBorders>
              <w:top w:val="single" w:color="auto" w:sz="4" w:space="0"/>
              <w:left w:val="single" w:color="auto" w:sz="4" w:space="0"/>
              <w:bottom w:val="single" w:color="auto" w:sz="4" w:space="0"/>
              <w:right w:val="single" w:color="auto" w:sz="4" w:space="0"/>
            </w:tcBorders>
            <w:vAlign w:val="center"/>
          </w:tcPr>
          <w:p w14:paraId="20C4D31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食品</w:t>
            </w:r>
          </w:p>
        </w:tc>
        <w:tc>
          <w:tcPr>
            <w:tcW w:w="1056" w:type="dxa"/>
            <w:tcBorders>
              <w:top w:val="single" w:color="auto" w:sz="4" w:space="0"/>
              <w:left w:val="nil"/>
              <w:bottom w:val="single" w:color="auto" w:sz="4" w:space="0"/>
              <w:right w:val="single" w:color="auto" w:sz="4" w:space="0"/>
            </w:tcBorders>
            <w:vAlign w:val="center"/>
          </w:tcPr>
          <w:p w14:paraId="39E2C67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品种</w:t>
            </w:r>
          </w:p>
        </w:tc>
        <w:tc>
          <w:tcPr>
            <w:tcW w:w="1056" w:type="dxa"/>
            <w:tcBorders>
              <w:top w:val="single" w:color="auto" w:sz="4" w:space="0"/>
              <w:left w:val="nil"/>
              <w:bottom w:val="single" w:color="auto" w:sz="4" w:space="0"/>
              <w:right w:val="single" w:color="auto" w:sz="4" w:space="0"/>
            </w:tcBorders>
            <w:vAlign w:val="center"/>
          </w:tcPr>
          <w:p w14:paraId="4BE4840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细类</w:t>
            </w:r>
          </w:p>
        </w:tc>
        <w:tc>
          <w:tcPr>
            <w:tcW w:w="3623" w:type="dxa"/>
            <w:tcBorders>
              <w:top w:val="single" w:color="auto" w:sz="4" w:space="0"/>
              <w:left w:val="nil"/>
              <w:bottom w:val="single" w:color="auto" w:sz="4" w:space="0"/>
              <w:right w:val="single" w:color="auto" w:sz="4" w:space="0"/>
            </w:tcBorders>
            <w:vAlign w:val="center"/>
          </w:tcPr>
          <w:p w14:paraId="18AA786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检 验 项 目</w:t>
            </w:r>
          </w:p>
        </w:tc>
        <w:tc>
          <w:tcPr>
            <w:tcW w:w="1064" w:type="dxa"/>
            <w:tcBorders>
              <w:top w:val="single" w:color="auto" w:sz="4" w:space="0"/>
              <w:left w:val="nil"/>
              <w:bottom w:val="single" w:color="auto" w:sz="4" w:space="0"/>
              <w:right w:val="single" w:color="auto" w:sz="4" w:space="0"/>
            </w:tcBorders>
            <w:vAlign w:val="center"/>
          </w:tcPr>
          <w:p w14:paraId="5EDA028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批次</w:t>
            </w:r>
          </w:p>
        </w:tc>
        <w:tc>
          <w:tcPr>
            <w:tcW w:w="1064" w:type="dxa"/>
            <w:tcBorders>
              <w:top w:val="single" w:color="auto" w:sz="4" w:space="0"/>
              <w:left w:val="nil"/>
              <w:bottom w:val="single" w:color="auto" w:sz="4" w:space="0"/>
              <w:right w:val="single" w:color="auto" w:sz="4" w:space="0"/>
            </w:tcBorders>
            <w:vAlign w:val="center"/>
          </w:tcPr>
          <w:p w14:paraId="6C9FB93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金额(元)</w:t>
            </w:r>
          </w:p>
        </w:tc>
      </w:tr>
      <w:tr w14:paraId="59E1E523">
        <w:tblPrEx>
          <w:tblCellMar>
            <w:top w:w="0" w:type="dxa"/>
            <w:left w:w="108" w:type="dxa"/>
            <w:bottom w:w="0" w:type="dxa"/>
            <w:right w:w="108" w:type="dxa"/>
          </w:tblCellMar>
        </w:tblPrEx>
        <w:trPr>
          <w:gridAfter w:val="1"/>
          <w:wAfter w:w="222" w:type="dxa"/>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622B4BF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畜禽肉</w:t>
            </w:r>
          </w:p>
        </w:tc>
        <w:tc>
          <w:tcPr>
            <w:tcW w:w="1056" w:type="dxa"/>
            <w:vMerge w:val="restart"/>
            <w:tcBorders>
              <w:top w:val="nil"/>
              <w:left w:val="single" w:color="auto" w:sz="4" w:space="0"/>
              <w:bottom w:val="single" w:color="auto" w:sz="4" w:space="0"/>
              <w:right w:val="single" w:color="auto" w:sz="4" w:space="0"/>
            </w:tcBorders>
            <w:vAlign w:val="center"/>
          </w:tcPr>
          <w:p w14:paraId="320F2B4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畜肉</w:t>
            </w:r>
          </w:p>
        </w:tc>
        <w:tc>
          <w:tcPr>
            <w:tcW w:w="1056" w:type="dxa"/>
            <w:tcBorders>
              <w:top w:val="nil"/>
              <w:left w:val="nil"/>
              <w:bottom w:val="single" w:color="auto" w:sz="4" w:space="0"/>
              <w:right w:val="single" w:color="auto" w:sz="4" w:space="0"/>
            </w:tcBorders>
            <w:vAlign w:val="center"/>
          </w:tcPr>
          <w:p w14:paraId="0AFC6B7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猪肉</w:t>
            </w:r>
          </w:p>
        </w:tc>
        <w:tc>
          <w:tcPr>
            <w:tcW w:w="3623" w:type="dxa"/>
            <w:tcBorders>
              <w:top w:val="nil"/>
              <w:left w:val="nil"/>
              <w:bottom w:val="single" w:color="auto" w:sz="4" w:space="0"/>
              <w:right w:val="single" w:color="auto" w:sz="4" w:space="0"/>
            </w:tcBorders>
            <w:vAlign w:val="center"/>
          </w:tcPr>
          <w:p w14:paraId="10B33C7A">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克伦特罗、莱克多巴胺、沙丁胺醇、氯霉素、地塞米松、甲氧苄啶、恩诺沙星、土霉素、金霉素、四环素、多西环素</w:t>
            </w:r>
          </w:p>
        </w:tc>
        <w:tc>
          <w:tcPr>
            <w:tcW w:w="1064" w:type="dxa"/>
            <w:tcBorders>
              <w:top w:val="nil"/>
              <w:left w:val="nil"/>
              <w:bottom w:val="single" w:color="auto" w:sz="4" w:space="0"/>
              <w:right w:val="single" w:color="auto" w:sz="4" w:space="0"/>
            </w:tcBorders>
            <w:vAlign w:val="center"/>
          </w:tcPr>
          <w:p w14:paraId="4723C70C">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4297F01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1D660689">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A20608E">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725168E">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4DF1FC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牛肉</w:t>
            </w:r>
          </w:p>
        </w:tc>
        <w:tc>
          <w:tcPr>
            <w:tcW w:w="3623" w:type="dxa"/>
            <w:tcBorders>
              <w:top w:val="nil"/>
              <w:left w:val="nil"/>
              <w:bottom w:val="single" w:color="auto" w:sz="4" w:space="0"/>
              <w:right w:val="single" w:color="auto" w:sz="4" w:space="0"/>
            </w:tcBorders>
            <w:vAlign w:val="center"/>
          </w:tcPr>
          <w:p w14:paraId="3ED3C9A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克伦特罗、莱克多巴胺、沙丁胺醇、氯霉素、地塞米松、甲氧苄啶、恩诺沙星、土霉素、金霉素、四环素、多西环素</w:t>
            </w:r>
          </w:p>
        </w:tc>
        <w:tc>
          <w:tcPr>
            <w:tcW w:w="1064" w:type="dxa"/>
            <w:tcBorders>
              <w:top w:val="nil"/>
              <w:left w:val="nil"/>
              <w:bottom w:val="single" w:color="auto" w:sz="4" w:space="0"/>
              <w:right w:val="single" w:color="auto" w:sz="4" w:space="0"/>
            </w:tcBorders>
            <w:vAlign w:val="center"/>
          </w:tcPr>
          <w:p w14:paraId="5DEAC3E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26A91B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1304FE37">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6E156772">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62E6AAA">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7DBEC51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羊肉</w:t>
            </w:r>
          </w:p>
        </w:tc>
        <w:tc>
          <w:tcPr>
            <w:tcW w:w="3623" w:type="dxa"/>
            <w:tcBorders>
              <w:top w:val="nil"/>
              <w:left w:val="nil"/>
              <w:bottom w:val="single" w:color="auto" w:sz="4" w:space="0"/>
              <w:right w:val="single" w:color="auto" w:sz="4" w:space="0"/>
            </w:tcBorders>
            <w:vAlign w:val="center"/>
          </w:tcPr>
          <w:p w14:paraId="1A9CBCB5">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克伦特罗、莱克多巴胺、沙丁胺醇、氯丙那林、特布他林、氯霉素、土霉素、金霉素、四环素、恩诺沙星、多西环素</w:t>
            </w:r>
          </w:p>
        </w:tc>
        <w:tc>
          <w:tcPr>
            <w:tcW w:w="1064" w:type="dxa"/>
            <w:tcBorders>
              <w:top w:val="nil"/>
              <w:left w:val="nil"/>
              <w:bottom w:val="single" w:color="auto" w:sz="4" w:space="0"/>
              <w:right w:val="single" w:color="auto" w:sz="4" w:space="0"/>
            </w:tcBorders>
            <w:vAlign w:val="center"/>
          </w:tcPr>
          <w:p w14:paraId="0A00373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064" w:type="dxa"/>
            <w:tcBorders>
              <w:top w:val="nil"/>
              <w:left w:val="nil"/>
              <w:bottom w:val="single" w:color="auto" w:sz="4" w:space="0"/>
              <w:right w:val="single" w:color="auto" w:sz="4" w:space="0"/>
            </w:tcBorders>
            <w:vAlign w:val="center"/>
          </w:tcPr>
          <w:p w14:paraId="4552C2B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4A879E82">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19930A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2CEBC0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禽肉</w:t>
            </w:r>
          </w:p>
        </w:tc>
        <w:tc>
          <w:tcPr>
            <w:tcW w:w="1056" w:type="dxa"/>
            <w:tcBorders>
              <w:top w:val="nil"/>
              <w:left w:val="nil"/>
              <w:bottom w:val="single" w:color="auto" w:sz="4" w:space="0"/>
              <w:right w:val="single" w:color="auto" w:sz="4" w:space="0"/>
            </w:tcBorders>
            <w:vAlign w:val="center"/>
          </w:tcPr>
          <w:p w14:paraId="6B55D4A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鸡肉</w:t>
            </w:r>
          </w:p>
        </w:tc>
        <w:tc>
          <w:tcPr>
            <w:tcW w:w="3623" w:type="dxa"/>
            <w:tcBorders>
              <w:top w:val="nil"/>
              <w:left w:val="nil"/>
              <w:bottom w:val="single" w:color="auto" w:sz="4" w:space="0"/>
              <w:right w:val="single" w:color="auto" w:sz="4" w:space="0"/>
            </w:tcBorders>
            <w:vAlign w:val="center"/>
          </w:tcPr>
          <w:p w14:paraId="56CD366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氯霉素、氧氟沙星、培氟沙星、诺氟沙星、洛美沙星、恩诺沙星、沙拉沙星、土霉素、金霉素、四环素、多西环素</w:t>
            </w:r>
          </w:p>
        </w:tc>
        <w:tc>
          <w:tcPr>
            <w:tcW w:w="1064" w:type="dxa"/>
            <w:tcBorders>
              <w:top w:val="nil"/>
              <w:left w:val="nil"/>
              <w:bottom w:val="single" w:color="auto" w:sz="4" w:space="0"/>
              <w:right w:val="single" w:color="auto" w:sz="4" w:space="0"/>
            </w:tcBorders>
            <w:vAlign w:val="center"/>
          </w:tcPr>
          <w:p w14:paraId="19AE19B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71D4FB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59D14054">
        <w:tblPrEx>
          <w:tblCellMar>
            <w:top w:w="0" w:type="dxa"/>
            <w:left w:w="108" w:type="dxa"/>
            <w:bottom w:w="0" w:type="dxa"/>
            <w:right w:w="108" w:type="dxa"/>
          </w:tblCellMar>
        </w:tblPrEx>
        <w:trPr>
          <w:gridAfter w:val="1"/>
          <w:wAfter w:w="222" w:type="dxa"/>
          <w:trHeight w:val="855" w:hRule="atLeast"/>
        </w:trPr>
        <w:tc>
          <w:tcPr>
            <w:tcW w:w="1055" w:type="dxa"/>
            <w:vMerge w:val="restart"/>
            <w:tcBorders>
              <w:top w:val="nil"/>
              <w:left w:val="single" w:color="auto" w:sz="4" w:space="0"/>
              <w:bottom w:val="single" w:color="auto" w:sz="4" w:space="0"/>
              <w:right w:val="single" w:color="auto" w:sz="4" w:space="0"/>
            </w:tcBorders>
            <w:vAlign w:val="center"/>
          </w:tcPr>
          <w:p w14:paraId="4FD8AD3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蔬菜 </w:t>
            </w:r>
          </w:p>
        </w:tc>
        <w:tc>
          <w:tcPr>
            <w:tcW w:w="1056" w:type="dxa"/>
            <w:vMerge w:val="restart"/>
            <w:tcBorders>
              <w:top w:val="nil"/>
              <w:left w:val="single" w:color="auto" w:sz="4" w:space="0"/>
              <w:bottom w:val="single" w:color="auto" w:sz="4" w:space="0"/>
              <w:right w:val="single" w:color="auto" w:sz="4" w:space="0"/>
            </w:tcBorders>
            <w:vAlign w:val="center"/>
          </w:tcPr>
          <w:p w14:paraId="467984C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豆类蔬菜</w:t>
            </w:r>
          </w:p>
        </w:tc>
        <w:tc>
          <w:tcPr>
            <w:tcW w:w="1056" w:type="dxa"/>
            <w:tcBorders>
              <w:top w:val="nil"/>
              <w:left w:val="nil"/>
              <w:bottom w:val="single" w:color="auto" w:sz="4" w:space="0"/>
              <w:right w:val="single" w:color="auto" w:sz="4" w:space="0"/>
            </w:tcBorders>
            <w:vAlign w:val="center"/>
          </w:tcPr>
          <w:p w14:paraId="3EE7747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豇豆</w:t>
            </w:r>
          </w:p>
        </w:tc>
        <w:tc>
          <w:tcPr>
            <w:tcW w:w="3623" w:type="dxa"/>
            <w:tcBorders>
              <w:top w:val="nil"/>
              <w:left w:val="nil"/>
              <w:bottom w:val="single" w:color="auto" w:sz="4" w:space="0"/>
              <w:right w:val="single" w:color="auto" w:sz="4" w:space="0"/>
            </w:tcBorders>
            <w:vAlign w:val="center"/>
          </w:tcPr>
          <w:p w14:paraId="506B356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克百威、三唑磷、氟虫氰、氧乐果、灭多威、甲基异柳磷、乙酰甲胺磷、水胺硫磷、毒死蜱、灭蝇胺、甲氨基阿维菌素苯甲酸盐、噻虫嗪、啶虫脒、噻虫胺、阿维菌素、甲维盐、高效氯氟氰菊酯、氯虫苯甲酰胺</w:t>
            </w:r>
          </w:p>
        </w:tc>
        <w:tc>
          <w:tcPr>
            <w:tcW w:w="1064" w:type="dxa"/>
            <w:tcBorders>
              <w:top w:val="nil"/>
              <w:left w:val="nil"/>
              <w:bottom w:val="single" w:color="auto" w:sz="4" w:space="0"/>
              <w:right w:val="single" w:color="auto" w:sz="4" w:space="0"/>
            </w:tcBorders>
            <w:vAlign w:val="center"/>
          </w:tcPr>
          <w:p w14:paraId="3BED3B5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w:t>
            </w:r>
          </w:p>
        </w:tc>
        <w:tc>
          <w:tcPr>
            <w:tcW w:w="1064" w:type="dxa"/>
            <w:tcBorders>
              <w:top w:val="nil"/>
              <w:left w:val="nil"/>
              <w:bottom w:val="single" w:color="auto" w:sz="4" w:space="0"/>
              <w:right w:val="single" w:color="auto" w:sz="4" w:space="0"/>
            </w:tcBorders>
            <w:vAlign w:val="center"/>
          </w:tcPr>
          <w:p w14:paraId="1709460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82FBE80">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4B9DCE07">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FF5B184">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FA800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菜豆</w:t>
            </w:r>
          </w:p>
        </w:tc>
        <w:tc>
          <w:tcPr>
            <w:tcW w:w="3623" w:type="dxa"/>
            <w:tcBorders>
              <w:top w:val="nil"/>
              <w:left w:val="nil"/>
              <w:bottom w:val="single" w:color="auto" w:sz="4" w:space="0"/>
              <w:right w:val="single" w:color="auto" w:sz="4" w:space="0"/>
            </w:tcBorders>
            <w:vAlign w:val="center"/>
          </w:tcPr>
          <w:p w14:paraId="3B15D5C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甲胺磷、氧乐果、三唑磷、灭多威、克百威、内吸磷、氯唑磷、吡虫啉、倍硫磷、毒死蜱</w:t>
            </w:r>
          </w:p>
        </w:tc>
        <w:tc>
          <w:tcPr>
            <w:tcW w:w="1064" w:type="dxa"/>
            <w:tcBorders>
              <w:top w:val="nil"/>
              <w:left w:val="nil"/>
              <w:bottom w:val="single" w:color="auto" w:sz="4" w:space="0"/>
              <w:right w:val="single" w:color="auto" w:sz="4" w:space="0"/>
            </w:tcBorders>
            <w:vAlign w:val="center"/>
          </w:tcPr>
          <w:p w14:paraId="4FB5EBFC">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112AF6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BF69FAB">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1AAC0ECB">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5C03080">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911858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豆荚</w:t>
            </w:r>
          </w:p>
        </w:tc>
        <w:tc>
          <w:tcPr>
            <w:tcW w:w="3623" w:type="dxa"/>
            <w:tcBorders>
              <w:top w:val="nil"/>
              <w:left w:val="nil"/>
              <w:bottom w:val="single" w:color="auto" w:sz="4" w:space="0"/>
              <w:right w:val="single" w:color="auto" w:sz="4" w:space="0"/>
            </w:tcBorders>
            <w:vAlign w:val="center"/>
          </w:tcPr>
          <w:p w14:paraId="403C5C8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克百威、三唑磷、氧乐果、甲基异柳磷、乙酰甲胺磷、水胺硫磷、毒死蜱、噻虫嗪、噻虫胺、啶虫脒</w:t>
            </w:r>
          </w:p>
        </w:tc>
        <w:tc>
          <w:tcPr>
            <w:tcW w:w="1064" w:type="dxa"/>
            <w:tcBorders>
              <w:top w:val="nil"/>
              <w:left w:val="nil"/>
              <w:bottom w:val="single" w:color="auto" w:sz="4" w:space="0"/>
              <w:right w:val="single" w:color="auto" w:sz="4" w:space="0"/>
            </w:tcBorders>
            <w:vAlign w:val="center"/>
          </w:tcPr>
          <w:p w14:paraId="66B610F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71B4B0F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7DDEE3DB">
        <w:tblPrEx>
          <w:tblCellMar>
            <w:top w:w="0" w:type="dxa"/>
            <w:left w:w="108" w:type="dxa"/>
            <w:bottom w:w="0" w:type="dxa"/>
            <w:right w:w="108" w:type="dxa"/>
          </w:tblCellMar>
        </w:tblPrEx>
        <w:trPr>
          <w:gridAfter w:val="1"/>
          <w:wAfter w:w="222" w:type="dxa"/>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7F584127">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77C873C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芸薹属类蔬菜</w:t>
            </w:r>
          </w:p>
        </w:tc>
        <w:tc>
          <w:tcPr>
            <w:tcW w:w="1056" w:type="dxa"/>
            <w:tcBorders>
              <w:top w:val="nil"/>
              <w:left w:val="nil"/>
              <w:bottom w:val="single" w:color="auto" w:sz="4" w:space="0"/>
              <w:right w:val="single" w:color="auto" w:sz="4" w:space="0"/>
            </w:tcBorders>
            <w:vAlign w:val="center"/>
          </w:tcPr>
          <w:p w14:paraId="600F320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结球甘 蓝</w:t>
            </w:r>
          </w:p>
        </w:tc>
        <w:tc>
          <w:tcPr>
            <w:tcW w:w="3623" w:type="dxa"/>
            <w:tcBorders>
              <w:top w:val="nil"/>
              <w:left w:val="nil"/>
              <w:bottom w:val="single" w:color="auto" w:sz="4" w:space="0"/>
              <w:right w:val="single" w:color="auto" w:sz="4" w:space="0"/>
            </w:tcBorders>
            <w:vAlign w:val="center"/>
          </w:tcPr>
          <w:p w14:paraId="41FFE79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1163DDD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3F42B9C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6A13ACF2">
        <w:tblPrEx>
          <w:tblCellMar>
            <w:top w:w="0" w:type="dxa"/>
            <w:left w:w="108" w:type="dxa"/>
            <w:bottom w:w="0" w:type="dxa"/>
            <w:right w:w="108" w:type="dxa"/>
          </w:tblCellMar>
        </w:tblPrEx>
        <w:trPr>
          <w:gridAfter w:val="1"/>
          <w:wAfter w:w="222" w:type="dxa"/>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6AD84875">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660B31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茎类蔬菜</w:t>
            </w:r>
          </w:p>
        </w:tc>
        <w:tc>
          <w:tcPr>
            <w:tcW w:w="1056" w:type="dxa"/>
            <w:tcBorders>
              <w:top w:val="nil"/>
              <w:left w:val="nil"/>
              <w:bottom w:val="single" w:color="auto" w:sz="4" w:space="0"/>
              <w:right w:val="single" w:color="auto" w:sz="4" w:space="0"/>
            </w:tcBorders>
            <w:vAlign w:val="center"/>
          </w:tcPr>
          <w:p w14:paraId="46C3DD5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芦笋</w:t>
            </w:r>
          </w:p>
        </w:tc>
        <w:tc>
          <w:tcPr>
            <w:tcW w:w="3623" w:type="dxa"/>
            <w:tcBorders>
              <w:top w:val="nil"/>
              <w:left w:val="nil"/>
              <w:bottom w:val="single" w:color="auto" w:sz="4" w:space="0"/>
              <w:right w:val="single" w:color="auto" w:sz="4" w:space="0"/>
            </w:tcBorders>
            <w:vAlign w:val="center"/>
          </w:tcPr>
          <w:p w14:paraId="6310085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791D8783">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7CE4A17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32CF3CFA">
        <w:tblPrEx>
          <w:tblCellMar>
            <w:top w:w="0" w:type="dxa"/>
            <w:left w:w="108" w:type="dxa"/>
            <w:bottom w:w="0" w:type="dxa"/>
            <w:right w:w="108" w:type="dxa"/>
          </w:tblCellMar>
        </w:tblPrEx>
        <w:trPr>
          <w:gridAfter w:val="1"/>
          <w:wAfter w:w="222" w:type="dxa"/>
          <w:trHeight w:val="312" w:hRule="atLeast"/>
        </w:trPr>
        <w:tc>
          <w:tcPr>
            <w:tcW w:w="1055" w:type="dxa"/>
            <w:vMerge w:val="continue"/>
            <w:tcBorders>
              <w:top w:val="nil"/>
              <w:left w:val="single" w:color="auto" w:sz="4" w:space="0"/>
              <w:bottom w:val="single" w:color="auto" w:sz="4" w:space="0"/>
              <w:right w:val="single" w:color="auto" w:sz="4" w:space="0"/>
            </w:tcBorders>
            <w:vAlign w:val="center"/>
          </w:tcPr>
          <w:p w14:paraId="0FDEA1D9">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6AF3C4D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芽菜类</w:t>
            </w:r>
          </w:p>
        </w:tc>
        <w:tc>
          <w:tcPr>
            <w:tcW w:w="1056" w:type="dxa"/>
            <w:vMerge w:val="restart"/>
            <w:tcBorders>
              <w:top w:val="nil"/>
              <w:left w:val="single" w:color="auto" w:sz="4" w:space="0"/>
              <w:bottom w:val="single" w:color="auto" w:sz="4" w:space="0"/>
              <w:right w:val="single" w:color="auto" w:sz="4" w:space="0"/>
            </w:tcBorders>
            <w:vAlign w:val="center"/>
          </w:tcPr>
          <w:p w14:paraId="24D26E9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豆芽</w:t>
            </w:r>
          </w:p>
        </w:tc>
        <w:tc>
          <w:tcPr>
            <w:tcW w:w="3623" w:type="dxa"/>
            <w:vMerge w:val="restart"/>
            <w:tcBorders>
              <w:top w:val="nil"/>
              <w:left w:val="single" w:color="auto" w:sz="4" w:space="0"/>
              <w:bottom w:val="single" w:color="auto" w:sz="4" w:space="0"/>
              <w:right w:val="single" w:color="auto" w:sz="4" w:space="0"/>
            </w:tcBorders>
            <w:vAlign w:val="center"/>
          </w:tcPr>
          <w:p w14:paraId="37E9DA5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vMerge w:val="restart"/>
            <w:tcBorders>
              <w:top w:val="nil"/>
              <w:left w:val="single" w:color="auto" w:sz="4" w:space="0"/>
              <w:bottom w:val="single" w:color="auto" w:sz="4" w:space="0"/>
              <w:right w:val="single" w:color="auto" w:sz="4" w:space="0"/>
            </w:tcBorders>
            <w:vAlign w:val="center"/>
          </w:tcPr>
          <w:p w14:paraId="216A37F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vMerge w:val="restart"/>
            <w:tcBorders>
              <w:top w:val="nil"/>
              <w:left w:val="single" w:color="auto" w:sz="4" w:space="0"/>
              <w:bottom w:val="single" w:color="auto" w:sz="4" w:space="0"/>
              <w:right w:val="single" w:color="auto" w:sz="4" w:space="0"/>
            </w:tcBorders>
            <w:vAlign w:val="center"/>
          </w:tcPr>
          <w:p w14:paraId="02F2AC7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14:paraId="2E8DE3B7">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5363244E">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D749AE1">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D667BB6">
            <w:pPr>
              <w:widowControl/>
              <w:jc w:val="left"/>
              <w:rPr>
                <w:rFonts w:hint="eastAsia" w:ascii="宋体" w:hAnsi="宋体" w:eastAsia="宋体" w:cs="宋体"/>
                <w:color w:val="000000"/>
                <w:kern w:val="0"/>
                <w:sz w:val="24"/>
                <w:szCs w:val="24"/>
              </w:rPr>
            </w:pPr>
          </w:p>
        </w:tc>
        <w:tc>
          <w:tcPr>
            <w:tcW w:w="3623" w:type="dxa"/>
            <w:vMerge w:val="continue"/>
            <w:tcBorders>
              <w:top w:val="nil"/>
              <w:left w:val="single" w:color="auto" w:sz="4" w:space="0"/>
              <w:bottom w:val="single" w:color="auto" w:sz="4" w:space="0"/>
              <w:right w:val="single" w:color="auto" w:sz="4" w:space="0"/>
            </w:tcBorders>
            <w:vAlign w:val="center"/>
          </w:tcPr>
          <w:p w14:paraId="7FA4C403">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6F00B18E">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08A88834">
            <w:pPr>
              <w:widowControl/>
              <w:jc w:val="left"/>
              <w:rPr>
                <w:rFonts w:hint="eastAsia" w:ascii="宋体" w:hAnsi="宋体" w:eastAsia="宋体" w:cs="宋体"/>
                <w:color w:val="000000"/>
                <w:kern w:val="0"/>
                <w:sz w:val="24"/>
                <w:szCs w:val="24"/>
              </w:rPr>
            </w:pPr>
          </w:p>
        </w:tc>
        <w:tc>
          <w:tcPr>
            <w:tcW w:w="222" w:type="dxa"/>
            <w:tcBorders>
              <w:top w:val="nil"/>
              <w:left w:val="nil"/>
              <w:bottom w:val="nil"/>
              <w:right w:val="nil"/>
            </w:tcBorders>
            <w:noWrap/>
            <w:vAlign w:val="center"/>
          </w:tcPr>
          <w:p w14:paraId="447DF0DB">
            <w:pPr>
              <w:widowControl/>
              <w:jc w:val="center"/>
              <w:rPr>
                <w:rFonts w:hint="eastAsia" w:ascii="宋体" w:hAnsi="宋体" w:eastAsia="宋体" w:cs="宋体"/>
                <w:color w:val="000000"/>
                <w:kern w:val="0"/>
                <w:sz w:val="24"/>
                <w:szCs w:val="24"/>
              </w:rPr>
            </w:pPr>
          </w:p>
        </w:tc>
      </w:tr>
      <w:tr w14:paraId="171D7322">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465BB60">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1DD207D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根茎类和薯芋类蔬菜</w:t>
            </w:r>
          </w:p>
        </w:tc>
        <w:tc>
          <w:tcPr>
            <w:tcW w:w="1056" w:type="dxa"/>
            <w:tcBorders>
              <w:top w:val="nil"/>
              <w:left w:val="nil"/>
              <w:bottom w:val="single" w:color="auto" w:sz="4" w:space="0"/>
              <w:right w:val="single" w:color="auto" w:sz="4" w:space="0"/>
            </w:tcBorders>
            <w:vAlign w:val="center"/>
          </w:tcPr>
          <w:p w14:paraId="1D82FB1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姜</w:t>
            </w:r>
          </w:p>
        </w:tc>
        <w:tc>
          <w:tcPr>
            <w:tcW w:w="3623" w:type="dxa"/>
            <w:tcBorders>
              <w:top w:val="nil"/>
              <w:left w:val="nil"/>
              <w:bottom w:val="single" w:color="auto" w:sz="4" w:space="0"/>
              <w:right w:val="single" w:color="auto" w:sz="4" w:space="0"/>
            </w:tcBorders>
            <w:vAlign w:val="center"/>
          </w:tcPr>
          <w:p w14:paraId="44E7D8EE">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0D79FD0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1BEDA65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713A13E">
            <w:pPr>
              <w:widowControl/>
              <w:jc w:val="left"/>
              <w:rPr>
                <w:rFonts w:ascii="Times New Roman" w:hAnsi="Times New Roman" w:eastAsia="Times New Roman" w:cs="Times New Roman"/>
                <w:kern w:val="0"/>
                <w:sz w:val="20"/>
                <w:szCs w:val="20"/>
              </w:rPr>
            </w:pPr>
          </w:p>
        </w:tc>
      </w:tr>
      <w:tr w14:paraId="1C42DEA8">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5FD6AE40">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9E7B15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88BBD4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萝卜</w:t>
            </w:r>
          </w:p>
        </w:tc>
        <w:tc>
          <w:tcPr>
            <w:tcW w:w="3623" w:type="dxa"/>
            <w:tcBorders>
              <w:top w:val="nil"/>
              <w:left w:val="nil"/>
              <w:bottom w:val="single" w:color="auto" w:sz="4" w:space="0"/>
              <w:right w:val="single" w:color="auto" w:sz="4" w:space="0"/>
            </w:tcBorders>
            <w:vAlign w:val="center"/>
          </w:tcPr>
          <w:p w14:paraId="03EA63F5">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520962D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D213B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EE2577C">
            <w:pPr>
              <w:widowControl/>
              <w:jc w:val="left"/>
              <w:rPr>
                <w:rFonts w:ascii="Times New Roman" w:hAnsi="Times New Roman" w:eastAsia="Times New Roman" w:cs="Times New Roman"/>
                <w:kern w:val="0"/>
                <w:sz w:val="20"/>
                <w:szCs w:val="20"/>
              </w:rPr>
            </w:pPr>
          </w:p>
        </w:tc>
      </w:tr>
      <w:tr w14:paraId="481492D7">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C6485C2">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76C3C3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1E4E000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山药</w:t>
            </w:r>
          </w:p>
        </w:tc>
        <w:tc>
          <w:tcPr>
            <w:tcW w:w="3623" w:type="dxa"/>
            <w:tcBorders>
              <w:top w:val="nil"/>
              <w:left w:val="nil"/>
              <w:bottom w:val="single" w:color="auto" w:sz="4" w:space="0"/>
              <w:right w:val="single" w:color="auto" w:sz="4" w:space="0"/>
            </w:tcBorders>
            <w:vAlign w:val="center"/>
          </w:tcPr>
          <w:p w14:paraId="31644A1D">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6F7C0323">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0391564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9A84965">
            <w:pPr>
              <w:widowControl/>
              <w:jc w:val="left"/>
              <w:rPr>
                <w:rFonts w:ascii="Times New Roman" w:hAnsi="Times New Roman" w:eastAsia="Times New Roman" w:cs="Times New Roman"/>
                <w:kern w:val="0"/>
                <w:sz w:val="20"/>
                <w:szCs w:val="20"/>
              </w:rPr>
            </w:pPr>
          </w:p>
        </w:tc>
      </w:tr>
      <w:tr w14:paraId="10BC19FE">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5852125A">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5F96F52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D4735E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红薯</w:t>
            </w:r>
          </w:p>
        </w:tc>
        <w:tc>
          <w:tcPr>
            <w:tcW w:w="3623" w:type="dxa"/>
            <w:tcBorders>
              <w:top w:val="nil"/>
              <w:left w:val="nil"/>
              <w:bottom w:val="single" w:color="auto" w:sz="4" w:space="0"/>
              <w:right w:val="single" w:color="auto" w:sz="4" w:space="0"/>
            </w:tcBorders>
            <w:vAlign w:val="center"/>
          </w:tcPr>
          <w:p w14:paraId="6FEABD5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1B6FCE0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w:t>
            </w:r>
          </w:p>
        </w:tc>
        <w:tc>
          <w:tcPr>
            <w:tcW w:w="1064" w:type="dxa"/>
            <w:tcBorders>
              <w:top w:val="nil"/>
              <w:left w:val="nil"/>
              <w:bottom w:val="single" w:color="auto" w:sz="4" w:space="0"/>
              <w:right w:val="single" w:color="auto" w:sz="4" w:space="0"/>
            </w:tcBorders>
            <w:vAlign w:val="center"/>
          </w:tcPr>
          <w:p w14:paraId="2B40181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54E92EFA">
            <w:pPr>
              <w:widowControl/>
              <w:jc w:val="left"/>
              <w:rPr>
                <w:rFonts w:ascii="Times New Roman" w:hAnsi="Times New Roman" w:eastAsia="Times New Roman" w:cs="Times New Roman"/>
                <w:kern w:val="0"/>
                <w:sz w:val="20"/>
                <w:szCs w:val="20"/>
              </w:rPr>
            </w:pPr>
          </w:p>
        </w:tc>
      </w:tr>
      <w:tr w14:paraId="6F4A248C">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B3DF1B4">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26E445C">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B41393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胡萝卜</w:t>
            </w:r>
          </w:p>
        </w:tc>
        <w:tc>
          <w:tcPr>
            <w:tcW w:w="3623" w:type="dxa"/>
            <w:tcBorders>
              <w:top w:val="nil"/>
              <w:left w:val="nil"/>
              <w:bottom w:val="single" w:color="auto" w:sz="4" w:space="0"/>
              <w:right w:val="single" w:color="auto" w:sz="4" w:space="0"/>
            </w:tcBorders>
            <w:vAlign w:val="center"/>
          </w:tcPr>
          <w:p w14:paraId="203CCAE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573FA953">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04FA69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AB7266E">
            <w:pPr>
              <w:widowControl/>
              <w:jc w:val="left"/>
              <w:rPr>
                <w:rFonts w:ascii="Times New Roman" w:hAnsi="Times New Roman" w:eastAsia="Times New Roman" w:cs="Times New Roman"/>
                <w:kern w:val="0"/>
                <w:sz w:val="20"/>
                <w:szCs w:val="20"/>
              </w:rPr>
            </w:pPr>
          </w:p>
        </w:tc>
      </w:tr>
      <w:tr w14:paraId="4007E911">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A68FFDB">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792C24B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鳞茎类蔬菜</w:t>
            </w:r>
          </w:p>
        </w:tc>
        <w:tc>
          <w:tcPr>
            <w:tcW w:w="1056" w:type="dxa"/>
            <w:tcBorders>
              <w:top w:val="nil"/>
              <w:left w:val="nil"/>
              <w:bottom w:val="single" w:color="auto" w:sz="4" w:space="0"/>
              <w:right w:val="single" w:color="auto" w:sz="4" w:space="0"/>
            </w:tcBorders>
            <w:vAlign w:val="center"/>
          </w:tcPr>
          <w:p w14:paraId="2D8A38A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韭菜</w:t>
            </w:r>
          </w:p>
        </w:tc>
        <w:tc>
          <w:tcPr>
            <w:tcW w:w="3623" w:type="dxa"/>
            <w:tcBorders>
              <w:top w:val="nil"/>
              <w:left w:val="nil"/>
              <w:bottom w:val="single" w:color="auto" w:sz="4" w:space="0"/>
              <w:right w:val="single" w:color="auto" w:sz="4" w:space="0"/>
            </w:tcBorders>
            <w:vAlign w:val="center"/>
          </w:tcPr>
          <w:p w14:paraId="2AAB6DE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毒死蜱、甲胺磷、甲基异柳磷、克百威、氯唑磷、灭多威、三唑磷、水胺硫磷、氧乐果、乙酰甲胺磷、甲拌磷、阿维菌素、啶虫脒、氯氰菊酯、腐霉利</w:t>
            </w:r>
          </w:p>
        </w:tc>
        <w:tc>
          <w:tcPr>
            <w:tcW w:w="1064" w:type="dxa"/>
            <w:tcBorders>
              <w:top w:val="nil"/>
              <w:left w:val="nil"/>
              <w:bottom w:val="single" w:color="auto" w:sz="4" w:space="0"/>
              <w:right w:val="single" w:color="auto" w:sz="4" w:space="0"/>
            </w:tcBorders>
            <w:vAlign w:val="center"/>
          </w:tcPr>
          <w:p w14:paraId="0DA40299">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68046C9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CC6C1DD">
            <w:pPr>
              <w:widowControl/>
              <w:jc w:val="left"/>
              <w:rPr>
                <w:rFonts w:ascii="Times New Roman" w:hAnsi="Times New Roman" w:eastAsia="Times New Roman" w:cs="Times New Roman"/>
                <w:kern w:val="0"/>
                <w:sz w:val="20"/>
                <w:szCs w:val="20"/>
              </w:rPr>
            </w:pPr>
          </w:p>
        </w:tc>
      </w:tr>
      <w:tr w14:paraId="47B33C6D">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A850A58">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2CEA8B4A">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CEE6E0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葱</w:t>
            </w:r>
          </w:p>
        </w:tc>
        <w:tc>
          <w:tcPr>
            <w:tcW w:w="3623" w:type="dxa"/>
            <w:tcBorders>
              <w:top w:val="nil"/>
              <w:left w:val="nil"/>
              <w:bottom w:val="single" w:color="auto" w:sz="4" w:space="0"/>
              <w:right w:val="single" w:color="auto" w:sz="4" w:space="0"/>
            </w:tcBorders>
            <w:vAlign w:val="center"/>
          </w:tcPr>
          <w:p w14:paraId="21FEC0D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453956A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3BDBD8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11D9A3F">
            <w:pPr>
              <w:widowControl/>
              <w:jc w:val="left"/>
              <w:rPr>
                <w:rFonts w:ascii="Times New Roman" w:hAnsi="Times New Roman" w:eastAsia="Times New Roman" w:cs="Times New Roman"/>
                <w:kern w:val="0"/>
                <w:sz w:val="20"/>
                <w:szCs w:val="20"/>
              </w:rPr>
            </w:pPr>
          </w:p>
        </w:tc>
      </w:tr>
      <w:tr w14:paraId="05839E6B">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221FDC2">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000000" w:sz="4" w:space="0"/>
              <w:right w:val="single" w:color="auto" w:sz="4" w:space="0"/>
            </w:tcBorders>
            <w:vAlign w:val="center"/>
          </w:tcPr>
          <w:p w14:paraId="2D10E55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茄果类蔬菜</w:t>
            </w:r>
          </w:p>
        </w:tc>
        <w:tc>
          <w:tcPr>
            <w:tcW w:w="1056" w:type="dxa"/>
            <w:tcBorders>
              <w:top w:val="nil"/>
              <w:left w:val="nil"/>
              <w:bottom w:val="single" w:color="auto" w:sz="4" w:space="0"/>
              <w:right w:val="single" w:color="auto" w:sz="4" w:space="0"/>
            </w:tcBorders>
            <w:vAlign w:val="center"/>
          </w:tcPr>
          <w:p w14:paraId="7C3B7A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辣椒</w:t>
            </w:r>
          </w:p>
        </w:tc>
        <w:tc>
          <w:tcPr>
            <w:tcW w:w="3623" w:type="dxa"/>
            <w:tcBorders>
              <w:top w:val="nil"/>
              <w:left w:val="nil"/>
              <w:bottom w:val="single" w:color="auto" w:sz="4" w:space="0"/>
              <w:right w:val="single" w:color="auto" w:sz="4" w:space="0"/>
            </w:tcBorders>
            <w:vAlign w:val="center"/>
          </w:tcPr>
          <w:p w14:paraId="10D45B1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毒死蜱、甲胺磷、甲基异柳磷、克百威、氯唑磷、灭多威、三唑磷、水胺硫磷、氧乐果、乙酰甲胺磷、甲拌磷</w:t>
            </w:r>
          </w:p>
        </w:tc>
        <w:tc>
          <w:tcPr>
            <w:tcW w:w="1064" w:type="dxa"/>
            <w:tcBorders>
              <w:top w:val="nil"/>
              <w:left w:val="nil"/>
              <w:bottom w:val="single" w:color="auto" w:sz="4" w:space="0"/>
              <w:right w:val="single" w:color="auto" w:sz="4" w:space="0"/>
            </w:tcBorders>
            <w:vAlign w:val="center"/>
          </w:tcPr>
          <w:p w14:paraId="3DB6B9A6">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5FCF5A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46944DC">
            <w:pPr>
              <w:widowControl/>
              <w:jc w:val="left"/>
              <w:rPr>
                <w:rFonts w:ascii="Times New Roman" w:hAnsi="Times New Roman" w:eastAsia="Times New Roman" w:cs="Times New Roman"/>
                <w:kern w:val="0"/>
                <w:sz w:val="20"/>
                <w:szCs w:val="20"/>
              </w:rPr>
            </w:pPr>
          </w:p>
        </w:tc>
      </w:tr>
      <w:tr w14:paraId="3A132970">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56110F7">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17D4A00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30B431E">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甜椒</w:t>
            </w:r>
          </w:p>
        </w:tc>
        <w:tc>
          <w:tcPr>
            <w:tcW w:w="3623" w:type="dxa"/>
            <w:tcBorders>
              <w:top w:val="nil"/>
              <w:left w:val="nil"/>
              <w:bottom w:val="single" w:color="auto" w:sz="4" w:space="0"/>
              <w:right w:val="single" w:color="auto" w:sz="4" w:space="0"/>
            </w:tcBorders>
            <w:vAlign w:val="center"/>
          </w:tcPr>
          <w:p w14:paraId="721AC04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074FFAC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2537B2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7A96EF8">
            <w:pPr>
              <w:widowControl/>
              <w:jc w:val="left"/>
              <w:rPr>
                <w:rFonts w:ascii="Times New Roman" w:hAnsi="Times New Roman" w:eastAsia="Times New Roman" w:cs="Times New Roman"/>
                <w:kern w:val="0"/>
                <w:sz w:val="20"/>
                <w:szCs w:val="20"/>
              </w:rPr>
            </w:pPr>
          </w:p>
        </w:tc>
      </w:tr>
      <w:tr w14:paraId="6D13647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0C298595">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2FF65B14">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1910DFB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茄子</w:t>
            </w:r>
          </w:p>
        </w:tc>
        <w:tc>
          <w:tcPr>
            <w:tcW w:w="3623" w:type="dxa"/>
            <w:tcBorders>
              <w:top w:val="nil"/>
              <w:left w:val="nil"/>
              <w:bottom w:val="single" w:color="auto" w:sz="4" w:space="0"/>
              <w:right w:val="single" w:color="auto" w:sz="4" w:space="0"/>
            </w:tcBorders>
            <w:vAlign w:val="center"/>
          </w:tcPr>
          <w:p w14:paraId="376333F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73CD655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9B4C5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706706B">
            <w:pPr>
              <w:widowControl/>
              <w:jc w:val="left"/>
              <w:rPr>
                <w:rFonts w:ascii="Times New Roman" w:hAnsi="Times New Roman" w:eastAsia="Times New Roman" w:cs="Times New Roman"/>
                <w:kern w:val="0"/>
                <w:sz w:val="20"/>
                <w:szCs w:val="20"/>
              </w:rPr>
            </w:pPr>
          </w:p>
        </w:tc>
      </w:tr>
      <w:tr w14:paraId="59987FC7">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1C029196">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000000" w:sz="4" w:space="0"/>
              <w:right w:val="single" w:color="auto" w:sz="4" w:space="0"/>
            </w:tcBorders>
            <w:vAlign w:val="center"/>
          </w:tcPr>
          <w:p w14:paraId="2997E54F">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344DBE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番茄</w:t>
            </w:r>
          </w:p>
        </w:tc>
        <w:tc>
          <w:tcPr>
            <w:tcW w:w="3623" w:type="dxa"/>
            <w:tcBorders>
              <w:top w:val="nil"/>
              <w:left w:val="nil"/>
              <w:bottom w:val="single" w:color="auto" w:sz="4" w:space="0"/>
              <w:right w:val="single" w:color="auto" w:sz="4" w:space="0"/>
            </w:tcBorders>
            <w:vAlign w:val="center"/>
          </w:tcPr>
          <w:p w14:paraId="43B5A681">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2AC17E6D">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C1BF41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76FDDB0">
            <w:pPr>
              <w:widowControl/>
              <w:jc w:val="left"/>
              <w:rPr>
                <w:rFonts w:ascii="Times New Roman" w:hAnsi="Times New Roman" w:eastAsia="Times New Roman" w:cs="Times New Roman"/>
                <w:kern w:val="0"/>
                <w:sz w:val="20"/>
                <w:szCs w:val="20"/>
              </w:rPr>
            </w:pPr>
          </w:p>
        </w:tc>
      </w:tr>
      <w:tr w14:paraId="1DDA5C94">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4A6AE323">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01989A7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叶菜类蔬菜</w:t>
            </w:r>
          </w:p>
        </w:tc>
        <w:tc>
          <w:tcPr>
            <w:tcW w:w="1056" w:type="dxa"/>
            <w:tcBorders>
              <w:top w:val="nil"/>
              <w:left w:val="nil"/>
              <w:bottom w:val="single" w:color="auto" w:sz="4" w:space="0"/>
              <w:right w:val="single" w:color="auto" w:sz="4" w:space="0"/>
            </w:tcBorders>
            <w:vAlign w:val="center"/>
          </w:tcPr>
          <w:p w14:paraId="566BB96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菠菜</w:t>
            </w:r>
          </w:p>
        </w:tc>
        <w:tc>
          <w:tcPr>
            <w:tcW w:w="3623" w:type="dxa"/>
            <w:tcBorders>
              <w:top w:val="nil"/>
              <w:left w:val="nil"/>
              <w:bottom w:val="single" w:color="auto" w:sz="4" w:space="0"/>
              <w:right w:val="single" w:color="auto" w:sz="4" w:space="0"/>
            </w:tcBorders>
            <w:vAlign w:val="center"/>
          </w:tcPr>
          <w:p w14:paraId="7DB37D67">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69DEC270">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21D643C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3F374F3">
            <w:pPr>
              <w:widowControl/>
              <w:jc w:val="left"/>
              <w:rPr>
                <w:rFonts w:ascii="Times New Roman" w:hAnsi="Times New Roman" w:eastAsia="Times New Roman" w:cs="Times New Roman"/>
                <w:kern w:val="0"/>
                <w:sz w:val="20"/>
                <w:szCs w:val="20"/>
              </w:rPr>
            </w:pPr>
          </w:p>
        </w:tc>
      </w:tr>
      <w:tr w14:paraId="360D012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5D1E6C7C">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334BF4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99A74F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普通白菜</w:t>
            </w:r>
          </w:p>
        </w:tc>
        <w:tc>
          <w:tcPr>
            <w:tcW w:w="3623" w:type="dxa"/>
            <w:tcBorders>
              <w:top w:val="nil"/>
              <w:left w:val="nil"/>
              <w:bottom w:val="single" w:color="auto" w:sz="4" w:space="0"/>
              <w:right w:val="single" w:color="auto" w:sz="4" w:space="0"/>
            </w:tcBorders>
            <w:vAlign w:val="center"/>
          </w:tcPr>
          <w:p w14:paraId="4585D28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39E9E0EE">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C66CF2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F26941D">
            <w:pPr>
              <w:widowControl/>
              <w:jc w:val="left"/>
              <w:rPr>
                <w:rFonts w:ascii="Times New Roman" w:hAnsi="Times New Roman" w:eastAsia="Times New Roman" w:cs="Times New Roman"/>
                <w:kern w:val="0"/>
                <w:sz w:val="20"/>
                <w:szCs w:val="20"/>
              </w:rPr>
            </w:pPr>
          </w:p>
        </w:tc>
      </w:tr>
      <w:tr w14:paraId="22C3BD9D">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BF28000">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11254E6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F3C929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油麦菜</w:t>
            </w:r>
          </w:p>
        </w:tc>
        <w:tc>
          <w:tcPr>
            <w:tcW w:w="3623" w:type="dxa"/>
            <w:tcBorders>
              <w:top w:val="nil"/>
              <w:left w:val="nil"/>
              <w:bottom w:val="single" w:color="auto" w:sz="4" w:space="0"/>
              <w:right w:val="single" w:color="auto" w:sz="4" w:space="0"/>
            </w:tcBorders>
            <w:vAlign w:val="center"/>
          </w:tcPr>
          <w:p w14:paraId="31CF886A">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01B105C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7F3770C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CEE085E">
            <w:pPr>
              <w:widowControl/>
              <w:jc w:val="left"/>
              <w:rPr>
                <w:rFonts w:ascii="Times New Roman" w:hAnsi="Times New Roman" w:eastAsia="Times New Roman" w:cs="Times New Roman"/>
                <w:kern w:val="0"/>
                <w:sz w:val="20"/>
                <w:szCs w:val="20"/>
              </w:rPr>
            </w:pPr>
          </w:p>
        </w:tc>
      </w:tr>
      <w:tr w14:paraId="43AC19B4">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4A4E041B">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2E005202">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D56D42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芹菜</w:t>
            </w:r>
          </w:p>
        </w:tc>
        <w:tc>
          <w:tcPr>
            <w:tcW w:w="3623" w:type="dxa"/>
            <w:tcBorders>
              <w:top w:val="nil"/>
              <w:left w:val="nil"/>
              <w:bottom w:val="single" w:color="auto" w:sz="4" w:space="0"/>
              <w:right w:val="single" w:color="auto" w:sz="4" w:space="0"/>
            </w:tcBorders>
            <w:vAlign w:val="center"/>
          </w:tcPr>
          <w:p w14:paraId="67164D5C">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毒死蜱、甲拌磷、甲基异柳磷、克百威、氟虫氰、灭多威、三唑磷、水胺硫磷、氧乐果、乙酰甲胺磷、阿维菌素、啶虫脒、氯氟氰菊酯、百菌清、甲萘威、辛硫磷</w:t>
            </w:r>
          </w:p>
        </w:tc>
        <w:tc>
          <w:tcPr>
            <w:tcW w:w="1064" w:type="dxa"/>
            <w:tcBorders>
              <w:top w:val="nil"/>
              <w:left w:val="nil"/>
              <w:bottom w:val="single" w:color="auto" w:sz="4" w:space="0"/>
              <w:right w:val="single" w:color="auto" w:sz="4" w:space="0"/>
            </w:tcBorders>
            <w:vAlign w:val="center"/>
          </w:tcPr>
          <w:p w14:paraId="5DA2B729">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659799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19A333A">
            <w:pPr>
              <w:widowControl/>
              <w:jc w:val="left"/>
              <w:rPr>
                <w:rFonts w:ascii="Times New Roman" w:hAnsi="Times New Roman" w:eastAsia="Times New Roman" w:cs="Times New Roman"/>
                <w:kern w:val="0"/>
                <w:sz w:val="20"/>
                <w:szCs w:val="20"/>
              </w:rPr>
            </w:pPr>
          </w:p>
        </w:tc>
      </w:tr>
      <w:tr w14:paraId="4E2CA7DB">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3C62DBF1">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79C865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AD99C2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大白菜</w:t>
            </w:r>
          </w:p>
        </w:tc>
        <w:tc>
          <w:tcPr>
            <w:tcW w:w="3623" w:type="dxa"/>
            <w:tcBorders>
              <w:top w:val="nil"/>
              <w:left w:val="nil"/>
              <w:bottom w:val="single" w:color="auto" w:sz="4" w:space="0"/>
              <w:right w:val="single" w:color="auto" w:sz="4" w:space="0"/>
            </w:tcBorders>
            <w:vAlign w:val="center"/>
          </w:tcPr>
          <w:p w14:paraId="59477B7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2659AB5A">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90F6AF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F878CAD">
            <w:pPr>
              <w:widowControl/>
              <w:jc w:val="left"/>
              <w:rPr>
                <w:rFonts w:ascii="Times New Roman" w:hAnsi="Times New Roman" w:eastAsia="Times New Roman" w:cs="Times New Roman"/>
                <w:kern w:val="0"/>
                <w:sz w:val="20"/>
                <w:szCs w:val="20"/>
              </w:rPr>
            </w:pPr>
          </w:p>
        </w:tc>
      </w:tr>
      <w:tr w14:paraId="319B852A">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223062B0">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3546C38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瓜类蔬菜</w:t>
            </w:r>
          </w:p>
        </w:tc>
        <w:tc>
          <w:tcPr>
            <w:tcW w:w="1056" w:type="dxa"/>
            <w:tcBorders>
              <w:top w:val="nil"/>
              <w:left w:val="nil"/>
              <w:bottom w:val="single" w:color="auto" w:sz="4" w:space="0"/>
              <w:right w:val="single" w:color="auto" w:sz="4" w:space="0"/>
            </w:tcBorders>
            <w:vAlign w:val="center"/>
          </w:tcPr>
          <w:p w14:paraId="76C7870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黄瓜</w:t>
            </w:r>
          </w:p>
        </w:tc>
        <w:tc>
          <w:tcPr>
            <w:tcW w:w="3623" w:type="dxa"/>
            <w:tcBorders>
              <w:top w:val="nil"/>
              <w:left w:val="nil"/>
              <w:bottom w:val="single" w:color="auto" w:sz="4" w:space="0"/>
              <w:right w:val="single" w:color="auto" w:sz="4" w:space="0"/>
            </w:tcBorders>
            <w:vAlign w:val="center"/>
          </w:tcPr>
          <w:p w14:paraId="5F93FCD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w:t>
            </w:r>
          </w:p>
        </w:tc>
        <w:tc>
          <w:tcPr>
            <w:tcW w:w="1064" w:type="dxa"/>
            <w:tcBorders>
              <w:top w:val="nil"/>
              <w:left w:val="nil"/>
              <w:bottom w:val="single" w:color="auto" w:sz="4" w:space="0"/>
              <w:right w:val="single" w:color="auto" w:sz="4" w:space="0"/>
            </w:tcBorders>
            <w:vAlign w:val="center"/>
          </w:tcPr>
          <w:p w14:paraId="4B57DA7C">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0465B6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D077189">
            <w:pPr>
              <w:widowControl/>
              <w:jc w:val="left"/>
              <w:rPr>
                <w:rFonts w:ascii="Times New Roman" w:hAnsi="Times New Roman" w:eastAsia="Times New Roman" w:cs="Times New Roman"/>
                <w:kern w:val="0"/>
                <w:sz w:val="20"/>
                <w:szCs w:val="20"/>
              </w:rPr>
            </w:pPr>
          </w:p>
        </w:tc>
      </w:tr>
      <w:tr w14:paraId="439525AE">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3650616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4B6127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鲜食用菌</w:t>
            </w:r>
          </w:p>
        </w:tc>
        <w:tc>
          <w:tcPr>
            <w:tcW w:w="1056" w:type="dxa"/>
            <w:tcBorders>
              <w:top w:val="nil"/>
              <w:left w:val="nil"/>
              <w:bottom w:val="single" w:color="auto" w:sz="4" w:space="0"/>
              <w:right w:val="single" w:color="auto" w:sz="4" w:space="0"/>
            </w:tcBorders>
            <w:vAlign w:val="center"/>
          </w:tcPr>
          <w:p w14:paraId="17EE91A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鲜食用菌</w:t>
            </w:r>
          </w:p>
        </w:tc>
        <w:tc>
          <w:tcPr>
            <w:tcW w:w="3623" w:type="dxa"/>
            <w:tcBorders>
              <w:top w:val="nil"/>
              <w:left w:val="nil"/>
              <w:bottom w:val="single" w:color="auto" w:sz="4" w:space="0"/>
              <w:right w:val="single" w:color="auto" w:sz="4" w:space="0"/>
            </w:tcBorders>
            <w:vAlign w:val="center"/>
          </w:tcPr>
          <w:p w14:paraId="36579A2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甲拌磷、甲基异柳磷、乙酰甲胺磷、乐果、克百威、溴氰菊酯、氯氰菊酯和高效氯氰菊酯、氯氟氰菊酯和高效氯氟氰菊酯、马拉硫磷、氯菊酯</w:t>
            </w:r>
          </w:p>
        </w:tc>
        <w:tc>
          <w:tcPr>
            <w:tcW w:w="1064" w:type="dxa"/>
            <w:tcBorders>
              <w:top w:val="nil"/>
              <w:left w:val="nil"/>
              <w:bottom w:val="single" w:color="auto" w:sz="4" w:space="0"/>
              <w:right w:val="single" w:color="auto" w:sz="4" w:space="0"/>
            </w:tcBorders>
            <w:vAlign w:val="center"/>
          </w:tcPr>
          <w:p w14:paraId="59C09644">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4C5183F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6E40B60E">
            <w:pPr>
              <w:widowControl/>
              <w:jc w:val="left"/>
              <w:rPr>
                <w:rFonts w:ascii="Times New Roman" w:hAnsi="Times New Roman" w:eastAsia="Times New Roman" w:cs="Times New Roman"/>
                <w:kern w:val="0"/>
                <w:sz w:val="20"/>
                <w:szCs w:val="20"/>
              </w:rPr>
            </w:pPr>
          </w:p>
        </w:tc>
      </w:tr>
      <w:tr w14:paraId="2701C738">
        <w:tblPrEx>
          <w:tblCellMar>
            <w:top w:w="0" w:type="dxa"/>
            <w:left w:w="108" w:type="dxa"/>
            <w:bottom w:w="0" w:type="dxa"/>
            <w:right w:w="108" w:type="dxa"/>
          </w:tblCellMar>
        </w:tblPrEx>
        <w:trPr>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4BD361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水产品</w:t>
            </w:r>
          </w:p>
        </w:tc>
        <w:tc>
          <w:tcPr>
            <w:tcW w:w="1056" w:type="dxa"/>
            <w:vMerge w:val="restart"/>
            <w:tcBorders>
              <w:top w:val="nil"/>
              <w:left w:val="single" w:color="auto" w:sz="4" w:space="0"/>
              <w:bottom w:val="single" w:color="auto" w:sz="4" w:space="0"/>
              <w:right w:val="single" w:color="auto" w:sz="4" w:space="0"/>
            </w:tcBorders>
            <w:vAlign w:val="center"/>
          </w:tcPr>
          <w:p w14:paraId="076163A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淡水产品</w:t>
            </w:r>
          </w:p>
        </w:tc>
        <w:tc>
          <w:tcPr>
            <w:tcW w:w="1056" w:type="dxa"/>
            <w:vMerge w:val="restart"/>
            <w:tcBorders>
              <w:top w:val="nil"/>
              <w:left w:val="single" w:color="auto" w:sz="4" w:space="0"/>
              <w:bottom w:val="single" w:color="auto" w:sz="4" w:space="0"/>
              <w:right w:val="single" w:color="auto" w:sz="4" w:space="0"/>
            </w:tcBorders>
            <w:vAlign w:val="center"/>
          </w:tcPr>
          <w:p w14:paraId="3E39806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鲫鱼</w:t>
            </w:r>
          </w:p>
        </w:tc>
        <w:tc>
          <w:tcPr>
            <w:tcW w:w="3623" w:type="dxa"/>
            <w:vMerge w:val="restart"/>
            <w:tcBorders>
              <w:top w:val="nil"/>
              <w:left w:val="single" w:color="auto" w:sz="4" w:space="0"/>
              <w:bottom w:val="single" w:color="000000" w:sz="4" w:space="0"/>
              <w:right w:val="single" w:color="auto" w:sz="4" w:space="0"/>
            </w:tcBorders>
            <w:vAlign w:val="center"/>
          </w:tcPr>
          <w:p w14:paraId="3EFF8466">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孔雀石绿、氯霉素、呋喃唑酮、呋喃西林、氧氟沙星、培氟沙星、诺氟沙星、洛美沙星、地西泮、恩诺沙星和环丙沙星、磺胺类药物、氟苯尼考</w:t>
            </w:r>
          </w:p>
        </w:tc>
        <w:tc>
          <w:tcPr>
            <w:tcW w:w="1064" w:type="dxa"/>
            <w:vMerge w:val="restart"/>
            <w:tcBorders>
              <w:top w:val="nil"/>
              <w:left w:val="single" w:color="auto" w:sz="4" w:space="0"/>
              <w:bottom w:val="single" w:color="auto" w:sz="4" w:space="0"/>
              <w:right w:val="single" w:color="auto" w:sz="4" w:space="0"/>
            </w:tcBorders>
            <w:vAlign w:val="center"/>
          </w:tcPr>
          <w:p w14:paraId="6B87117F">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vMerge w:val="restart"/>
            <w:tcBorders>
              <w:top w:val="nil"/>
              <w:left w:val="single" w:color="auto" w:sz="4" w:space="0"/>
              <w:bottom w:val="single" w:color="auto" w:sz="4" w:space="0"/>
              <w:right w:val="single" w:color="auto" w:sz="4" w:space="0"/>
            </w:tcBorders>
            <w:vAlign w:val="center"/>
          </w:tcPr>
          <w:p w14:paraId="37B72A2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8D9CFB3">
            <w:pPr>
              <w:widowControl/>
              <w:jc w:val="left"/>
              <w:rPr>
                <w:rFonts w:ascii="Times New Roman" w:hAnsi="Times New Roman" w:eastAsia="Times New Roman" w:cs="Times New Roman"/>
                <w:kern w:val="0"/>
                <w:sz w:val="20"/>
                <w:szCs w:val="20"/>
              </w:rPr>
            </w:pPr>
          </w:p>
        </w:tc>
      </w:tr>
      <w:tr w14:paraId="551436DB">
        <w:tblPrEx>
          <w:tblCellMar>
            <w:top w:w="0" w:type="dxa"/>
            <w:left w:w="108" w:type="dxa"/>
            <w:bottom w:w="0" w:type="dxa"/>
            <w:right w:w="108" w:type="dxa"/>
          </w:tblCellMar>
        </w:tblPrEx>
        <w:trPr>
          <w:trHeight w:val="285" w:hRule="atLeast"/>
        </w:trPr>
        <w:tc>
          <w:tcPr>
            <w:tcW w:w="1055" w:type="dxa"/>
            <w:vMerge w:val="continue"/>
            <w:tcBorders>
              <w:top w:val="nil"/>
              <w:left w:val="single" w:color="auto" w:sz="4" w:space="0"/>
              <w:bottom w:val="single" w:color="auto" w:sz="4" w:space="0"/>
              <w:right w:val="single" w:color="auto" w:sz="4" w:space="0"/>
            </w:tcBorders>
            <w:vAlign w:val="center"/>
          </w:tcPr>
          <w:p w14:paraId="0A4463DF">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7CB82226">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3F02F83A">
            <w:pPr>
              <w:widowControl/>
              <w:jc w:val="left"/>
              <w:rPr>
                <w:rFonts w:hint="eastAsia" w:ascii="宋体" w:hAnsi="宋体" w:eastAsia="宋体" w:cs="宋体"/>
                <w:color w:val="000000"/>
                <w:kern w:val="0"/>
                <w:sz w:val="24"/>
                <w:szCs w:val="24"/>
              </w:rPr>
            </w:pPr>
          </w:p>
        </w:tc>
        <w:tc>
          <w:tcPr>
            <w:tcW w:w="3623" w:type="dxa"/>
            <w:vMerge w:val="continue"/>
            <w:tcBorders>
              <w:top w:val="nil"/>
              <w:left w:val="single" w:color="auto" w:sz="4" w:space="0"/>
              <w:bottom w:val="single" w:color="000000" w:sz="4" w:space="0"/>
              <w:right w:val="single" w:color="auto" w:sz="4" w:space="0"/>
            </w:tcBorders>
            <w:vAlign w:val="center"/>
          </w:tcPr>
          <w:p w14:paraId="6FF99C9D">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55FA212E">
            <w:pPr>
              <w:widowControl/>
              <w:jc w:val="left"/>
              <w:rPr>
                <w:rFonts w:hint="eastAsia" w:ascii="宋体" w:hAnsi="宋体" w:eastAsia="宋体" w:cs="宋体"/>
                <w:color w:val="000000"/>
                <w:kern w:val="0"/>
                <w:sz w:val="24"/>
                <w:szCs w:val="24"/>
              </w:rPr>
            </w:pPr>
          </w:p>
        </w:tc>
        <w:tc>
          <w:tcPr>
            <w:tcW w:w="1064" w:type="dxa"/>
            <w:vMerge w:val="continue"/>
            <w:tcBorders>
              <w:top w:val="nil"/>
              <w:left w:val="single" w:color="auto" w:sz="4" w:space="0"/>
              <w:bottom w:val="single" w:color="auto" w:sz="4" w:space="0"/>
              <w:right w:val="single" w:color="auto" w:sz="4" w:space="0"/>
            </w:tcBorders>
            <w:vAlign w:val="center"/>
          </w:tcPr>
          <w:p w14:paraId="77D7BC25">
            <w:pPr>
              <w:widowControl/>
              <w:jc w:val="left"/>
              <w:rPr>
                <w:rFonts w:hint="eastAsia" w:ascii="宋体" w:hAnsi="宋体" w:eastAsia="宋体" w:cs="宋体"/>
                <w:color w:val="000000"/>
                <w:kern w:val="0"/>
                <w:sz w:val="24"/>
                <w:szCs w:val="24"/>
              </w:rPr>
            </w:pPr>
          </w:p>
        </w:tc>
        <w:tc>
          <w:tcPr>
            <w:tcW w:w="222" w:type="dxa"/>
            <w:tcBorders>
              <w:top w:val="nil"/>
              <w:left w:val="nil"/>
              <w:bottom w:val="nil"/>
              <w:right w:val="nil"/>
            </w:tcBorders>
            <w:noWrap/>
            <w:vAlign w:val="center"/>
          </w:tcPr>
          <w:p w14:paraId="2A59E0DD">
            <w:pPr>
              <w:widowControl/>
              <w:jc w:val="center"/>
              <w:rPr>
                <w:rFonts w:hint="eastAsia" w:ascii="宋体" w:hAnsi="宋体" w:eastAsia="宋体" w:cs="宋体"/>
                <w:color w:val="000000"/>
                <w:kern w:val="0"/>
                <w:sz w:val="24"/>
                <w:szCs w:val="24"/>
              </w:rPr>
            </w:pPr>
          </w:p>
        </w:tc>
      </w:tr>
      <w:tr w14:paraId="5C32A250">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3894EB9">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459DB68B">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E70DA3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草鱼</w:t>
            </w:r>
          </w:p>
        </w:tc>
        <w:tc>
          <w:tcPr>
            <w:tcW w:w="3623" w:type="dxa"/>
            <w:tcBorders>
              <w:top w:val="nil"/>
              <w:left w:val="nil"/>
              <w:bottom w:val="single" w:color="auto" w:sz="4" w:space="0"/>
              <w:right w:val="single" w:color="auto" w:sz="4" w:space="0"/>
            </w:tcBorders>
            <w:vAlign w:val="center"/>
          </w:tcPr>
          <w:p w14:paraId="5A6F98FD">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孔雀石绿、氯霉素、呋喃唑酮、呋喃西林、氧氟沙星、培氟沙星、诺氟沙星、洛美沙星、地西泮、恩诺沙星和环丙沙星、磺胺类药物、氟苯尼考</w:t>
            </w:r>
          </w:p>
        </w:tc>
        <w:tc>
          <w:tcPr>
            <w:tcW w:w="1064" w:type="dxa"/>
            <w:tcBorders>
              <w:top w:val="nil"/>
              <w:left w:val="nil"/>
              <w:bottom w:val="single" w:color="auto" w:sz="4" w:space="0"/>
              <w:right w:val="single" w:color="auto" w:sz="4" w:space="0"/>
            </w:tcBorders>
            <w:vAlign w:val="center"/>
          </w:tcPr>
          <w:p w14:paraId="064D002C">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530C5EC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C9D5E2D">
            <w:pPr>
              <w:widowControl/>
              <w:jc w:val="left"/>
              <w:rPr>
                <w:rFonts w:ascii="Times New Roman" w:hAnsi="Times New Roman" w:eastAsia="Times New Roman" w:cs="Times New Roman"/>
                <w:kern w:val="0"/>
                <w:sz w:val="20"/>
                <w:szCs w:val="20"/>
              </w:rPr>
            </w:pPr>
          </w:p>
        </w:tc>
      </w:tr>
      <w:tr w14:paraId="456B4406">
        <w:tblPrEx>
          <w:tblCellMar>
            <w:top w:w="0" w:type="dxa"/>
            <w:left w:w="108" w:type="dxa"/>
            <w:bottom w:w="0" w:type="dxa"/>
            <w:right w:w="108" w:type="dxa"/>
          </w:tblCellMar>
        </w:tblPrEx>
        <w:trPr>
          <w:trHeight w:val="570" w:hRule="atLeast"/>
        </w:trPr>
        <w:tc>
          <w:tcPr>
            <w:tcW w:w="1055" w:type="dxa"/>
            <w:vMerge w:val="restart"/>
            <w:tcBorders>
              <w:top w:val="nil"/>
              <w:left w:val="single" w:color="auto" w:sz="4" w:space="0"/>
              <w:bottom w:val="single" w:color="auto" w:sz="4" w:space="0"/>
              <w:right w:val="single" w:color="auto" w:sz="4" w:space="0"/>
            </w:tcBorders>
            <w:vAlign w:val="center"/>
          </w:tcPr>
          <w:p w14:paraId="1D89B93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水果类</w:t>
            </w:r>
          </w:p>
        </w:tc>
        <w:tc>
          <w:tcPr>
            <w:tcW w:w="1056" w:type="dxa"/>
            <w:tcBorders>
              <w:top w:val="nil"/>
              <w:left w:val="nil"/>
              <w:bottom w:val="single" w:color="auto" w:sz="4" w:space="0"/>
              <w:right w:val="single" w:color="auto" w:sz="4" w:space="0"/>
            </w:tcBorders>
            <w:vAlign w:val="center"/>
          </w:tcPr>
          <w:p w14:paraId="4793713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仁果类水果</w:t>
            </w:r>
          </w:p>
        </w:tc>
        <w:tc>
          <w:tcPr>
            <w:tcW w:w="1056" w:type="dxa"/>
            <w:tcBorders>
              <w:top w:val="nil"/>
              <w:left w:val="nil"/>
              <w:bottom w:val="single" w:color="auto" w:sz="4" w:space="0"/>
              <w:right w:val="single" w:color="auto" w:sz="4" w:space="0"/>
            </w:tcBorders>
            <w:vAlign w:val="center"/>
          </w:tcPr>
          <w:p w14:paraId="7E6BE71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苹果</w:t>
            </w:r>
          </w:p>
        </w:tc>
        <w:tc>
          <w:tcPr>
            <w:tcW w:w="3623" w:type="dxa"/>
            <w:tcBorders>
              <w:top w:val="nil"/>
              <w:left w:val="nil"/>
              <w:bottom w:val="single" w:color="auto" w:sz="4" w:space="0"/>
              <w:right w:val="single" w:color="auto" w:sz="4" w:space="0"/>
            </w:tcBorders>
            <w:vAlign w:val="center"/>
          </w:tcPr>
          <w:p w14:paraId="0C8DEE9F">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甲胺磷、甲基异柳磷、克百威、氯唑磷、灭多威、三唑磷、水胺硫磷、氧乐果、乙酰甲胺磷、甲拌磷、啶虫脒</w:t>
            </w:r>
          </w:p>
        </w:tc>
        <w:tc>
          <w:tcPr>
            <w:tcW w:w="1064" w:type="dxa"/>
            <w:tcBorders>
              <w:top w:val="nil"/>
              <w:left w:val="nil"/>
              <w:bottom w:val="single" w:color="auto" w:sz="4" w:space="0"/>
              <w:right w:val="single" w:color="auto" w:sz="4" w:space="0"/>
            </w:tcBorders>
            <w:vAlign w:val="center"/>
          </w:tcPr>
          <w:p w14:paraId="3C080E52">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1C1A415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649B9D7">
            <w:pPr>
              <w:widowControl/>
              <w:jc w:val="left"/>
              <w:rPr>
                <w:rFonts w:ascii="Times New Roman" w:hAnsi="Times New Roman" w:eastAsia="Times New Roman" w:cs="Times New Roman"/>
                <w:kern w:val="0"/>
                <w:sz w:val="20"/>
                <w:szCs w:val="20"/>
              </w:rPr>
            </w:pPr>
          </w:p>
        </w:tc>
      </w:tr>
      <w:tr w14:paraId="4A9FFA65">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3F1D68A1">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643C92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核果类水果</w:t>
            </w:r>
          </w:p>
        </w:tc>
        <w:tc>
          <w:tcPr>
            <w:tcW w:w="1056" w:type="dxa"/>
            <w:tcBorders>
              <w:top w:val="nil"/>
              <w:left w:val="nil"/>
              <w:bottom w:val="single" w:color="auto" w:sz="4" w:space="0"/>
              <w:right w:val="single" w:color="auto" w:sz="4" w:space="0"/>
            </w:tcBorders>
            <w:vAlign w:val="center"/>
          </w:tcPr>
          <w:p w14:paraId="51887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桃</w:t>
            </w:r>
          </w:p>
        </w:tc>
        <w:tc>
          <w:tcPr>
            <w:tcW w:w="3623" w:type="dxa"/>
            <w:tcBorders>
              <w:top w:val="nil"/>
              <w:left w:val="nil"/>
              <w:bottom w:val="single" w:color="auto" w:sz="4" w:space="0"/>
              <w:right w:val="single" w:color="auto" w:sz="4" w:space="0"/>
            </w:tcBorders>
            <w:vAlign w:val="center"/>
          </w:tcPr>
          <w:p w14:paraId="7B33C8E0">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毒死蜱、甲胺磷、甲基异柳磷、克百威、氯唑磷、甲拌磷、氧乐果、乙酰甲拌磷、啶虫脒</w:t>
            </w:r>
          </w:p>
        </w:tc>
        <w:tc>
          <w:tcPr>
            <w:tcW w:w="1064" w:type="dxa"/>
            <w:tcBorders>
              <w:top w:val="nil"/>
              <w:left w:val="nil"/>
              <w:bottom w:val="single" w:color="auto" w:sz="4" w:space="0"/>
              <w:right w:val="single" w:color="auto" w:sz="4" w:space="0"/>
            </w:tcBorders>
            <w:vAlign w:val="center"/>
          </w:tcPr>
          <w:p w14:paraId="0CAE29B2">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0824FE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2413520">
            <w:pPr>
              <w:widowControl/>
              <w:jc w:val="left"/>
              <w:rPr>
                <w:rFonts w:ascii="Times New Roman" w:hAnsi="Times New Roman" w:eastAsia="Times New Roman" w:cs="Times New Roman"/>
                <w:kern w:val="0"/>
                <w:sz w:val="20"/>
                <w:szCs w:val="20"/>
              </w:rPr>
            </w:pPr>
          </w:p>
        </w:tc>
      </w:tr>
      <w:tr w14:paraId="594DDA2B">
        <w:tblPrEx>
          <w:tblCellMar>
            <w:top w:w="0" w:type="dxa"/>
            <w:left w:w="108" w:type="dxa"/>
            <w:bottom w:w="0" w:type="dxa"/>
            <w:right w:w="108" w:type="dxa"/>
          </w:tblCellMar>
        </w:tblPrEx>
        <w:trPr>
          <w:trHeight w:val="855" w:hRule="atLeast"/>
        </w:trPr>
        <w:tc>
          <w:tcPr>
            <w:tcW w:w="1055" w:type="dxa"/>
            <w:vMerge w:val="continue"/>
            <w:tcBorders>
              <w:top w:val="nil"/>
              <w:left w:val="single" w:color="auto" w:sz="4" w:space="0"/>
              <w:bottom w:val="single" w:color="auto" w:sz="4" w:space="0"/>
              <w:right w:val="single" w:color="auto" w:sz="4" w:space="0"/>
            </w:tcBorders>
            <w:vAlign w:val="center"/>
          </w:tcPr>
          <w:p w14:paraId="7655D29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57C421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浆果和其它小型水果</w:t>
            </w:r>
          </w:p>
        </w:tc>
        <w:tc>
          <w:tcPr>
            <w:tcW w:w="1056" w:type="dxa"/>
            <w:tcBorders>
              <w:top w:val="nil"/>
              <w:left w:val="nil"/>
              <w:bottom w:val="single" w:color="auto" w:sz="4" w:space="0"/>
              <w:right w:val="single" w:color="auto" w:sz="4" w:space="0"/>
            </w:tcBorders>
            <w:vAlign w:val="center"/>
          </w:tcPr>
          <w:p w14:paraId="1B0073C1">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草莓</w:t>
            </w:r>
          </w:p>
        </w:tc>
        <w:tc>
          <w:tcPr>
            <w:tcW w:w="3623" w:type="dxa"/>
            <w:tcBorders>
              <w:top w:val="nil"/>
              <w:left w:val="nil"/>
              <w:bottom w:val="single" w:color="auto" w:sz="4" w:space="0"/>
              <w:right w:val="single" w:color="auto" w:sz="4" w:space="0"/>
            </w:tcBorders>
            <w:vAlign w:val="center"/>
          </w:tcPr>
          <w:p w14:paraId="7B656F34">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毒死蜱、甲拌磷、甲基异柳磷、克百威、氯唑磷、灭多威、三唑磷、水胺硫磷、氧乐果、乙酰甲胺磷、啶虫脒</w:t>
            </w:r>
          </w:p>
        </w:tc>
        <w:tc>
          <w:tcPr>
            <w:tcW w:w="1064" w:type="dxa"/>
            <w:tcBorders>
              <w:top w:val="nil"/>
              <w:left w:val="nil"/>
              <w:bottom w:val="single" w:color="auto" w:sz="4" w:space="0"/>
              <w:right w:val="single" w:color="auto" w:sz="4" w:space="0"/>
            </w:tcBorders>
            <w:vAlign w:val="center"/>
          </w:tcPr>
          <w:p w14:paraId="7D6811A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C7A25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150E1BD1">
            <w:pPr>
              <w:widowControl/>
              <w:jc w:val="left"/>
              <w:rPr>
                <w:rFonts w:ascii="Times New Roman" w:hAnsi="Times New Roman" w:eastAsia="Times New Roman" w:cs="Times New Roman"/>
                <w:kern w:val="0"/>
                <w:sz w:val="20"/>
                <w:szCs w:val="20"/>
              </w:rPr>
            </w:pPr>
          </w:p>
        </w:tc>
      </w:tr>
      <w:tr w14:paraId="67FA1F60">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1AB79B22">
            <w:pPr>
              <w:widowControl/>
              <w:jc w:val="left"/>
              <w:rPr>
                <w:rFonts w:hint="eastAsia" w:ascii="宋体" w:hAnsi="宋体" w:eastAsia="宋体" w:cs="宋体"/>
                <w:color w:val="000000"/>
                <w:kern w:val="0"/>
                <w:sz w:val="24"/>
                <w:szCs w:val="24"/>
              </w:rPr>
            </w:pPr>
          </w:p>
        </w:tc>
        <w:tc>
          <w:tcPr>
            <w:tcW w:w="1056" w:type="dxa"/>
            <w:vMerge w:val="restart"/>
            <w:tcBorders>
              <w:top w:val="nil"/>
              <w:left w:val="single" w:color="auto" w:sz="4" w:space="0"/>
              <w:bottom w:val="single" w:color="auto" w:sz="4" w:space="0"/>
              <w:right w:val="single" w:color="auto" w:sz="4" w:space="0"/>
            </w:tcBorders>
            <w:vAlign w:val="center"/>
          </w:tcPr>
          <w:p w14:paraId="10C7365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瓜果类水果</w:t>
            </w:r>
          </w:p>
        </w:tc>
        <w:tc>
          <w:tcPr>
            <w:tcW w:w="1056" w:type="dxa"/>
            <w:tcBorders>
              <w:top w:val="nil"/>
              <w:left w:val="nil"/>
              <w:bottom w:val="single" w:color="auto" w:sz="4" w:space="0"/>
              <w:right w:val="single" w:color="auto" w:sz="4" w:space="0"/>
            </w:tcBorders>
            <w:vAlign w:val="center"/>
          </w:tcPr>
          <w:p w14:paraId="457BF93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西瓜</w:t>
            </w:r>
          </w:p>
        </w:tc>
        <w:tc>
          <w:tcPr>
            <w:tcW w:w="3623" w:type="dxa"/>
            <w:tcBorders>
              <w:top w:val="nil"/>
              <w:left w:val="nil"/>
              <w:bottom w:val="single" w:color="auto" w:sz="4" w:space="0"/>
              <w:right w:val="single" w:color="auto" w:sz="4" w:space="0"/>
            </w:tcBorders>
            <w:vAlign w:val="center"/>
          </w:tcPr>
          <w:p w14:paraId="4014EF33">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甲拌磷、甲基异柳磷、克百威、氯唑磷、灭多威、三唑磷、水胺硫磷、氧乐果、乙酰甲胺磷、甲拌磷、氰戊菊酯</w:t>
            </w:r>
          </w:p>
        </w:tc>
        <w:tc>
          <w:tcPr>
            <w:tcW w:w="1064" w:type="dxa"/>
            <w:tcBorders>
              <w:top w:val="nil"/>
              <w:left w:val="nil"/>
              <w:bottom w:val="single" w:color="auto" w:sz="4" w:space="0"/>
              <w:right w:val="single" w:color="auto" w:sz="4" w:space="0"/>
            </w:tcBorders>
            <w:vAlign w:val="center"/>
          </w:tcPr>
          <w:p w14:paraId="7E295C27">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13C14233">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78156615">
            <w:pPr>
              <w:widowControl/>
              <w:jc w:val="left"/>
              <w:rPr>
                <w:rFonts w:ascii="Times New Roman" w:hAnsi="Times New Roman" w:eastAsia="Times New Roman" w:cs="Times New Roman"/>
                <w:kern w:val="0"/>
                <w:sz w:val="20"/>
                <w:szCs w:val="20"/>
              </w:rPr>
            </w:pPr>
          </w:p>
        </w:tc>
      </w:tr>
      <w:tr w14:paraId="5E5802B9">
        <w:tblPrEx>
          <w:tblCellMar>
            <w:top w:w="0" w:type="dxa"/>
            <w:left w:w="108" w:type="dxa"/>
            <w:bottom w:w="0" w:type="dxa"/>
            <w:right w:w="108" w:type="dxa"/>
          </w:tblCellMar>
        </w:tblPrEx>
        <w:trPr>
          <w:trHeight w:val="570" w:hRule="atLeast"/>
        </w:trPr>
        <w:tc>
          <w:tcPr>
            <w:tcW w:w="1055" w:type="dxa"/>
            <w:vMerge w:val="continue"/>
            <w:tcBorders>
              <w:top w:val="nil"/>
              <w:left w:val="single" w:color="auto" w:sz="4" w:space="0"/>
              <w:bottom w:val="single" w:color="auto" w:sz="4" w:space="0"/>
              <w:right w:val="single" w:color="auto" w:sz="4" w:space="0"/>
            </w:tcBorders>
            <w:vAlign w:val="center"/>
          </w:tcPr>
          <w:p w14:paraId="01928783">
            <w:pPr>
              <w:widowControl/>
              <w:jc w:val="left"/>
              <w:rPr>
                <w:rFonts w:hint="eastAsia" w:ascii="宋体" w:hAnsi="宋体" w:eastAsia="宋体" w:cs="宋体"/>
                <w:color w:val="000000"/>
                <w:kern w:val="0"/>
                <w:sz w:val="24"/>
                <w:szCs w:val="24"/>
              </w:rPr>
            </w:pPr>
          </w:p>
        </w:tc>
        <w:tc>
          <w:tcPr>
            <w:tcW w:w="1056" w:type="dxa"/>
            <w:vMerge w:val="continue"/>
            <w:tcBorders>
              <w:top w:val="nil"/>
              <w:left w:val="single" w:color="auto" w:sz="4" w:space="0"/>
              <w:bottom w:val="single" w:color="auto" w:sz="4" w:space="0"/>
              <w:right w:val="single" w:color="auto" w:sz="4" w:space="0"/>
            </w:tcBorders>
            <w:vAlign w:val="center"/>
          </w:tcPr>
          <w:p w14:paraId="6D6553B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348F3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甜瓜</w:t>
            </w:r>
          </w:p>
        </w:tc>
        <w:tc>
          <w:tcPr>
            <w:tcW w:w="3623" w:type="dxa"/>
            <w:tcBorders>
              <w:top w:val="nil"/>
              <w:left w:val="nil"/>
              <w:bottom w:val="single" w:color="auto" w:sz="4" w:space="0"/>
              <w:right w:val="single" w:color="auto" w:sz="4" w:space="0"/>
            </w:tcBorders>
            <w:vAlign w:val="center"/>
          </w:tcPr>
          <w:p w14:paraId="00A652E1">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毒死蜱、甲拌磷、氟虫氰、甲基异柳磷、克百威、氯唑磷、灭多威、三唑磷、水胺硫磷、氧乐果、乙酰甲胺磷、氟虫氰</w:t>
            </w:r>
          </w:p>
        </w:tc>
        <w:tc>
          <w:tcPr>
            <w:tcW w:w="1064" w:type="dxa"/>
            <w:tcBorders>
              <w:top w:val="nil"/>
              <w:left w:val="nil"/>
              <w:bottom w:val="single" w:color="auto" w:sz="4" w:space="0"/>
              <w:right w:val="single" w:color="auto" w:sz="4" w:space="0"/>
            </w:tcBorders>
            <w:vAlign w:val="center"/>
          </w:tcPr>
          <w:p w14:paraId="07C63E6F">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5</w:t>
            </w:r>
          </w:p>
        </w:tc>
        <w:tc>
          <w:tcPr>
            <w:tcW w:w="1064" w:type="dxa"/>
            <w:tcBorders>
              <w:top w:val="nil"/>
              <w:left w:val="nil"/>
              <w:bottom w:val="single" w:color="auto" w:sz="4" w:space="0"/>
              <w:right w:val="single" w:color="auto" w:sz="4" w:space="0"/>
            </w:tcBorders>
            <w:vAlign w:val="center"/>
          </w:tcPr>
          <w:p w14:paraId="5B55E0BF">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089BDC1D">
            <w:pPr>
              <w:widowControl/>
              <w:jc w:val="left"/>
              <w:rPr>
                <w:rFonts w:ascii="Times New Roman" w:hAnsi="Times New Roman" w:eastAsia="Times New Roman" w:cs="Times New Roman"/>
                <w:kern w:val="0"/>
                <w:sz w:val="20"/>
                <w:szCs w:val="20"/>
              </w:rPr>
            </w:pPr>
          </w:p>
        </w:tc>
      </w:tr>
      <w:tr w14:paraId="2E8FA367">
        <w:tblPrEx>
          <w:tblCellMar>
            <w:top w:w="0" w:type="dxa"/>
            <w:left w:w="108" w:type="dxa"/>
            <w:bottom w:w="0" w:type="dxa"/>
            <w:right w:w="108" w:type="dxa"/>
          </w:tblCellMar>
        </w:tblPrEx>
        <w:trPr>
          <w:trHeight w:val="855" w:hRule="atLeast"/>
        </w:trPr>
        <w:tc>
          <w:tcPr>
            <w:tcW w:w="1055" w:type="dxa"/>
            <w:vMerge w:val="restart"/>
            <w:tcBorders>
              <w:top w:val="nil"/>
              <w:left w:val="single" w:color="auto" w:sz="4" w:space="0"/>
              <w:bottom w:val="single" w:color="auto" w:sz="4" w:space="0"/>
              <w:right w:val="single" w:color="auto" w:sz="4" w:space="0"/>
            </w:tcBorders>
            <w:vAlign w:val="center"/>
          </w:tcPr>
          <w:p w14:paraId="716D6A44">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鲜蛋</w:t>
            </w:r>
            <w:r>
              <w:rPr>
                <w:rFonts w:hint="eastAsia" w:ascii="宋体" w:hAnsi="宋体" w:eastAsia="宋体" w:cs="宋体"/>
                <w:color w:val="000000"/>
                <w:kern w:val="0"/>
                <w:sz w:val="24"/>
                <w:szCs w:val="24"/>
                <w:lang w:eastAsia="zh-CN"/>
              </w:rPr>
              <w:t>、</w:t>
            </w:r>
            <w:r>
              <w:rPr>
                <w:rFonts w:hint="eastAsia" w:ascii="宋体" w:hAnsi="宋体" w:eastAsia="宋体" w:cs="宋体"/>
                <w:color w:val="000000"/>
                <w:kern w:val="0"/>
                <w:sz w:val="24"/>
                <w:szCs w:val="24"/>
                <w:lang w:val="en-US" w:eastAsia="zh-CN"/>
              </w:rPr>
              <w:t>农药、兽药、饲料</w:t>
            </w:r>
          </w:p>
        </w:tc>
        <w:tc>
          <w:tcPr>
            <w:tcW w:w="1056" w:type="dxa"/>
            <w:tcBorders>
              <w:top w:val="nil"/>
              <w:left w:val="nil"/>
              <w:bottom w:val="single" w:color="auto" w:sz="4" w:space="0"/>
              <w:right w:val="single" w:color="auto" w:sz="4" w:space="0"/>
            </w:tcBorders>
            <w:vAlign w:val="center"/>
          </w:tcPr>
          <w:p w14:paraId="0D92A49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鲜蛋</w:t>
            </w:r>
          </w:p>
        </w:tc>
        <w:tc>
          <w:tcPr>
            <w:tcW w:w="1056" w:type="dxa"/>
            <w:tcBorders>
              <w:top w:val="nil"/>
              <w:left w:val="nil"/>
              <w:bottom w:val="single" w:color="auto" w:sz="4" w:space="0"/>
              <w:right w:val="single" w:color="auto" w:sz="4" w:space="0"/>
            </w:tcBorders>
            <w:vAlign w:val="center"/>
          </w:tcPr>
          <w:p w14:paraId="4DC138A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鸡蛋</w:t>
            </w:r>
          </w:p>
        </w:tc>
        <w:tc>
          <w:tcPr>
            <w:tcW w:w="3623" w:type="dxa"/>
            <w:tcBorders>
              <w:top w:val="nil"/>
              <w:left w:val="nil"/>
              <w:bottom w:val="single" w:color="auto" w:sz="4" w:space="0"/>
              <w:right w:val="single" w:color="auto" w:sz="4" w:space="0"/>
            </w:tcBorders>
            <w:vAlign w:val="center"/>
          </w:tcPr>
          <w:p w14:paraId="08A74BE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甲硝唑、地美硝唑、氯霉素、金刚烷胺、恩诺沙星、环丙沙星、氧氟沙星、培氟沙星、沙拉沙星、多西环素、甲砜霉素、氟苯尼考、甲氧苄啶、磺胺间甲氧嘧啶、磺胺甲噁唑、磺胺间二甲氧嘧啶、磺胺喹噁啉</w:t>
            </w:r>
          </w:p>
        </w:tc>
        <w:tc>
          <w:tcPr>
            <w:tcW w:w="1064" w:type="dxa"/>
            <w:tcBorders>
              <w:top w:val="nil"/>
              <w:left w:val="nil"/>
              <w:bottom w:val="single" w:color="auto" w:sz="4" w:space="0"/>
              <w:right w:val="single" w:color="auto" w:sz="4" w:space="0"/>
            </w:tcBorders>
            <w:vAlign w:val="center"/>
          </w:tcPr>
          <w:p w14:paraId="15182368">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60</w:t>
            </w:r>
          </w:p>
        </w:tc>
        <w:tc>
          <w:tcPr>
            <w:tcW w:w="1064" w:type="dxa"/>
            <w:tcBorders>
              <w:top w:val="nil"/>
              <w:left w:val="nil"/>
              <w:bottom w:val="single" w:color="auto" w:sz="4" w:space="0"/>
              <w:right w:val="single" w:color="auto" w:sz="4" w:space="0"/>
            </w:tcBorders>
            <w:vAlign w:val="center"/>
          </w:tcPr>
          <w:p w14:paraId="5A1306A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26F20AA8">
            <w:pPr>
              <w:widowControl/>
              <w:jc w:val="left"/>
              <w:rPr>
                <w:rFonts w:ascii="Times New Roman" w:hAnsi="Times New Roman" w:eastAsia="Times New Roman" w:cs="Times New Roman"/>
                <w:kern w:val="0"/>
                <w:sz w:val="20"/>
                <w:szCs w:val="20"/>
              </w:rPr>
            </w:pPr>
          </w:p>
        </w:tc>
      </w:tr>
      <w:tr w14:paraId="36D560ED">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3DE7AE07">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40FA7DC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农药</w:t>
            </w:r>
          </w:p>
        </w:tc>
        <w:tc>
          <w:tcPr>
            <w:tcW w:w="1056" w:type="dxa"/>
            <w:tcBorders>
              <w:top w:val="nil"/>
              <w:left w:val="nil"/>
              <w:bottom w:val="single" w:color="auto" w:sz="4" w:space="0"/>
              <w:right w:val="single" w:color="auto" w:sz="4" w:space="0"/>
            </w:tcBorders>
            <w:vAlign w:val="center"/>
          </w:tcPr>
          <w:p w14:paraId="27F33B62">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05C800BB">
            <w:pPr>
              <w:widowControl/>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农药主要成分是否达标</w:t>
            </w:r>
          </w:p>
        </w:tc>
        <w:tc>
          <w:tcPr>
            <w:tcW w:w="1064" w:type="dxa"/>
            <w:tcBorders>
              <w:top w:val="nil"/>
              <w:left w:val="nil"/>
              <w:bottom w:val="single" w:color="auto" w:sz="4" w:space="0"/>
              <w:right w:val="single" w:color="auto" w:sz="4" w:space="0"/>
            </w:tcBorders>
            <w:vAlign w:val="center"/>
          </w:tcPr>
          <w:p w14:paraId="77DD6BCF">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0273AB08">
            <w:pPr>
              <w:widowControl/>
              <w:jc w:val="center"/>
              <w:rPr>
                <w:rFonts w:hint="eastAsia" w:ascii="宋体" w:hAnsi="宋体" w:eastAsia="宋体" w:cs="宋体"/>
                <w:color w:val="000000"/>
                <w:kern w:val="0"/>
                <w:sz w:val="24"/>
                <w:szCs w:val="24"/>
              </w:rPr>
            </w:pPr>
          </w:p>
        </w:tc>
        <w:tc>
          <w:tcPr>
            <w:tcW w:w="222" w:type="dxa"/>
            <w:vAlign w:val="center"/>
          </w:tcPr>
          <w:p w14:paraId="6128B8E3">
            <w:pPr>
              <w:widowControl/>
              <w:jc w:val="left"/>
              <w:rPr>
                <w:rFonts w:ascii="Times New Roman" w:hAnsi="Times New Roman" w:eastAsia="Times New Roman" w:cs="Times New Roman"/>
                <w:kern w:val="0"/>
                <w:sz w:val="20"/>
                <w:szCs w:val="20"/>
              </w:rPr>
            </w:pPr>
          </w:p>
        </w:tc>
      </w:tr>
      <w:tr w14:paraId="4C99DBC4">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01E40BCB">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014020C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兽药</w:t>
            </w:r>
          </w:p>
        </w:tc>
        <w:tc>
          <w:tcPr>
            <w:tcW w:w="1056" w:type="dxa"/>
            <w:tcBorders>
              <w:top w:val="nil"/>
              <w:left w:val="nil"/>
              <w:bottom w:val="single" w:color="auto" w:sz="4" w:space="0"/>
              <w:right w:val="single" w:color="auto" w:sz="4" w:space="0"/>
            </w:tcBorders>
            <w:vAlign w:val="center"/>
          </w:tcPr>
          <w:p w14:paraId="4B704393">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24B7736B">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兽药主要成分是否达标</w:t>
            </w:r>
          </w:p>
        </w:tc>
        <w:tc>
          <w:tcPr>
            <w:tcW w:w="1064" w:type="dxa"/>
            <w:tcBorders>
              <w:top w:val="nil"/>
              <w:left w:val="nil"/>
              <w:bottom w:val="single" w:color="auto" w:sz="4" w:space="0"/>
              <w:right w:val="single" w:color="auto" w:sz="4" w:space="0"/>
            </w:tcBorders>
            <w:vAlign w:val="center"/>
          </w:tcPr>
          <w:p w14:paraId="17DE974F">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7A2D5C44">
            <w:pPr>
              <w:widowControl/>
              <w:jc w:val="center"/>
              <w:rPr>
                <w:rFonts w:hint="eastAsia" w:ascii="宋体" w:hAnsi="宋体" w:eastAsia="宋体" w:cs="宋体"/>
                <w:color w:val="000000"/>
                <w:kern w:val="0"/>
                <w:sz w:val="24"/>
                <w:szCs w:val="24"/>
              </w:rPr>
            </w:pPr>
          </w:p>
        </w:tc>
        <w:tc>
          <w:tcPr>
            <w:tcW w:w="222" w:type="dxa"/>
            <w:vAlign w:val="center"/>
          </w:tcPr>
          <w:p w14:paraId="2C36E95C">
            <w:pPr>
              <w:widowControl/>
              <w:jc w:val="left"/>
              <w:rPr>
                <w:rFonts w:ascii="Times New Roman" w:hAnsi="Times New Roman" w:eastAsia="Times New Roman" w:cs="Times New Roman"/>
                <w:kern w:val="0"/>
                <w:sz w:val="20"/>
                <w:szCs w:val="20"/>
              </w:rPr>
            </w:pPr>
          </w:p>
        </w:tc>
      </w:tr>
      <w:tr w14:paraId="5A48187B">
        <w:tblPrEx>
          <w:tblCellMar>
            <w:top w:w="0" w:type="dxa"/>
            <w:left w:w="108" w:type="dxa"/>
            <w:bottom w:w="0" w:type="dxa"/>
            <w:right w:w="108" w:type="dxa"/>
          </w:tblCellMar>
        </w:tblPrEx>
        <w:trPr>
          <w:trHeight w:val="855" w:hRule="atLeast"/>
        </w:trPr>
        <w:tc>
          <w:tcPr>
            <w:tcW w:w="1055" w:type="dxa"/>
            <w:vMerge w:val="continue"/>
            <w:tcBorders>
              <w:left w:val="single" w:color="auto" w:sz="4" w:space="0"/>
              <w:right w:val="single" w:color="auto" w:sz="4" w:space="0"/>
            </w:tcBorders>
            <w:vAlign w:val="center"/>
          </w:tcPr>
          <w:p w14:paraId="2F45376E">
            <w:pPr>
              <w:widowControl/>
              <w:jc w:val="center"/>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6F1D36A5">
            <w:pPr>
              <w:widowControl/>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eastAsia="zh-CN"/>
              </w:rPr>
              <w:t>饲料</w:t>
            </w:r>
          </w:p>
        </w:tc>
        <w:tc>
          <w:tcPr>
            <w:tcW w:w="1056" w:type="dxa"/>
            <w:tcBorders>
              <w:top w:val="nil"/>
              <w:left w:val="nil"/>
              <w:bottom w:val="single" w:color="auto" w:sz="4" w:space="0"/>
              <w:right w:val="single" w:color="auto" w:sz="4" w:space="0"/>
            </w:tcBorders>
            <w:vAlign w:val="center"/>
          </w:tcPr>
          <w:p w14:paraId="64B1ACED">
            <w:pPr>
              <w:widowControl/>
              <w:jc w:val="center"/>
              <w:rPr>
                <w:rFonts w:hint="eastAsia" w:ascii="宋体" w:hAnsi="宋体" w:eastAsia="宋体" w:cs="宋体"/>
                <w:color w:val="000000"/>
                <w:kern w:val="0"/>
                <w:sz w:val="24"/>
                <w:szCs w:val="24"/>
              </w:rPr>
            </w:pPr>
          </w:p>
        </w:tc>
        <w:tc>
          <w:tcPr>
            <w:tcW w:w="3623" w:type="dxa"/>
            <w:tcBorders>
              <w:top w:val="nil"/>
              <w:left w:val="nil"/>
              <w:bottom w:val="single" w:color="auto" w:sz="4" w:space="0"/>
              <w:right w:val="single" w:color="auto" w:sz="4" w:space="0"/>
            </w:tcBorders>
            <w:vAlign w:val="center"/>
          </w:tcPr>
          <w:p w14:paraId="04636D08">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eastAsia="zh-CN"/>
              </w:rPr>
              <w:t>饲料主要成分是否达标</w:t>
            </w:r>
          </w:p>
        </w:tc>
        <w:tc>
          <w:tcPr>
            <w:tcW w:w="1064" w:type="dxa"/>
            <w:tcBorders>
              <w:top w:val="nil"/>
              <w:left w:val="nil"/>
              <w:bottom w:val="single" w:color="auto" w:sz="4" w:space="0"/>
              <w:right w:val="single" w:color="auto" w:sz="4" w:space="0"/>
            </w:tcBorders>
            <w:vAlign w:val="center"/>
          </w:tcPr>
          <w:p w14:paraId="10019CA1">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10</w:t>
            </w:r>
          </w:p>
        </w:tc>
        <w:tc>
          <w:tcPr>
            <w:tcW w:w="1064" w:type="dxa"/>
            <w:tcBorders>
              <w:top w:val="nil"/>
              <w:left w:val="nil"/>
              <w:bottom w:val="single" w:color="auto" w:sz="4" w:space="0"/>
              <w:right w:val="single" w:color="auto" w:sz="4" w:space="0"/>
            </w:tcBorders>
            <w:vAlign w:val="center"/>
          </w:tcPr>
          <w:p w14:paraId="67C3BA18">
            <w:pPr>
              <w:widowControl/>
              <w:jc w:val="center"/>
              <w:rPr>
                <w:rFonts w:hint="eastAsia" w:ascii="宋体" w:hAnsi="宋体" w:eastAsia="宋体" w:cs="宋体"/>
                <w:color w:val="000000"/>
                <w:kern w:val="0"/>
                <w:sz w:val="24"/>
                <w:szCs w:val="24"/>
              </w:rPr>
            </w:pPr>
          </w:p>
        </w:tc>
        <w:tc>
          <w:tcPr>
            <w:tcW w:w="222" w:type="dxa"/>
            <w:vAlign w:val="center"/>
          </w:tcPr>
          <w:p w14:paraId="55E4EE8A">
            <w:pPr>
              <w:widowControl/>
              <w:jc w:val="left"/>
              <w:rPr>
                <w:rFonts w:ascii="Times New Roman" w:hAnsi="Times New Roman" w:eastAsia="Times New Roman" w:cs="Times New Roman"/>
                <w:kern w:val="0"/>
                <w:sz w:val="20"/>
                <w:szCs w:val="20"/>
              </w:rPr>
            </w:pPr>
          </w:p>
        </w:tc>
      </w:tr>
      <w:tr w14:paraId="32F4C1E5">
        <w:tblPrEx>
          <w:tblCellMar>
            <w:top w:w="0" w:type="dxa"/>
            <w:left w:w="108" w:type="dxa"/>
            <w:bottom w:w="0" w:type="dxa"/>
            <w:right w:w="108" w:type="dxa"/>
          </w:tblCellMar>
        </w:tblPrEx>
        <w:trPr>
          <w:trHeight w:val="855" w:hRule="atLeast"/>
        </w:trPr>
        <w:tc>
          <w:tcPr>
            <w:tcW w:w="1055" w:type="dxa"/>
            <w:vMerge w:val="continue"/>
            <w:tcBorders>
              <w:top w:val="nil"/>
              <w:left w:val="single" w:color="auto" w:sz="4" w:space="0"/>
              <w:bottom w:val="single" w:color="auto" w:sz="4" w:space="0"/>
              <w:right w:val="single" w:color="auto" w:sz="4" w:space="0"/>
            </w:tcBorders>
            <w:vAlign w:val="center"/>
          </w:tcPr>
          <w:p w14:paraId="46E73D83">
            <w:pPr>
              <w:widowControl/>
              <w:jc w:val="left"/>
              <w:rPr>
                <w:rFonts w:hint="eastAsia" w:ascii="宋体" w:hAnsi="宋体" w:eastAsia="宋体" w:cs="宋体"/>
                <w:color w:val="000000"/>
                <w:kern w:val="0"/>
                <w:sz w:val="24"/>
                <w:szCs w:val="24"/>
              </w:rPr>
            </w:pPr>
          </w:p>
        </w:tc>
        <w:tc>
          <w:tcPr>
            <w:tcW w:w="1056" w:type="dxa"/>
            <w:tcBorders>
              <w:top w:val="nil"/>
              <w:left w:val="nil"/>
              <w:bottom w:val="single" w:color="auto" w:sz="4" w:space="0"/>
              <w:right w:val="single" w:color="auto" w:sz="4" w:space="0"/>
            </w:tcBorders>
            <w:vAlign w:val="center"/>
          </w:tcPr>
          <w:p w14:paraId="5B9994F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其他禽蛋</w:t>
            </w:r>
          </w:p>
        </w:tc>
        <w:tc>
          <w:tcPr>
            <w:tcW w:w="1056" w:type="dxa"/>
            <w:tcBorders>
              <w:top w:val="nil"/>
              <w:left w:val="nil"/>
              <w:bottom w:val="single" w:color="auto" w:sz="4" w:space="0"/>
              <w:right w:val="single" w:color="auto" w:sz="4" w:space="0"/>
            </w:tcBorders>
            <w:vAlign w:val="center"/>
          </w:tcPr>
          <w:p w14:paraId="2DF3E128">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鹌鹑蛋</w:t>
            </w:r>
          </w:p>
        </w:tc>
        <w:tc>
          <w:tcPr>
            <w:tcW w:w="3623" w:type="dxa"/>
            <w:tcBorders>
              <w:top w:val="nil"/>
              <w:left w:val="nil"/>
              <w:bottom w:val="single" w:color="auto" w:sz="4" w:space="0"/>
              <w:right w:val="single" w:color="auto" w:sz="4" w:space="0"/>
            </w:tcBorders>
            <w:vAlign w:val="center"/>
          </w:tcPr>
          <w:p w14:paraId="00117BD3">
            <w:pPr>
              <w:widowControl/>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甲硝唑、地美硝唑、氯霉素、金刚烷胺、恩诺沙星、环丙沙星、氧氟沙星、培氟沙星、沙拉沙星、多西环素、甲砜霉素、氟苯尼考、甲氧苄啶、磺胺间甲氧嘧啶、磺胺甲噁唑、磺胺间二甲氧嘧啶、磺胺喹噁啉</w:t>
            </w:r>
          </w:p>
        </w:tc>
        <w:tc>
          <w:tcPr>
            <w:tcW w:w="1064" w:type="dxa"/>
            <w:tcBorders>
              <w:top w:val="nil"/>
              <w:left w:val="nil"/>
              <w:bottom w:val="single" w:color="auto" w:sz="4" w:space="0"/>
              <w:right w:val="single" w:color="auto" w:sz="4" w:space="0"/>
            </w:tcBorders>
            <w:vAlign w:val="center"/>
          </w:tcPr>
          <w:p w14:paraId="39C7FB49">
            <w:pPr>
              <w:widowControl/>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0</w:t>
            </w:r>
          </w:p>
        </w:tc>
        <w:tc>
          <w:tcPr>
            <w:tcW w:w="1064" w:type="dxa"/>
            <w:tcBorders>
              <w:top w:val="nil"/>
              <w:left w:val="nil"/>
              <w:bottom w:val="single" w:color="auto" w:sz="4" w:space="0"/>
              <w:right w:val="single" w:color="auto" w:sz="4" w:space="0"/>
            </w:tcBorders>
            <w:vAlign w:val="center"/>
          </w:tcPr>
          <w:p w14:paraId="47FFEAC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3FDD96F3">
            <w:pPr>
              <w:widowControl/>
              <w:jc w:val="left"/>
              <w:rPr>
                <w:rFonts w:ascii="Times New Roman" w:hAnsi="Times New Roman" w:eastAsia="Times New Roman" w:cs="Times New Roman"/>
                <w:kern w:val="0"/>
                <w:sz w:val="20"/>
                <w:szCs w:val="20"/>
              </w:rPr>
            </w:pPr>
          </w:p>
        </w:tc>
      </w:tr>
      <w:tr w14:paraId="5A3FBDD7">
        <w:tblPrEx>
          <w:tblCellMar>
            <w:top w:w="0" w:type="dxa"/>
            <w:left w:w="108" w:type="dxa"/>
            <w:bottom w:w="0" w:type="dxa"/>
            <w:right w:w="108" w:type="dxa"/>
          </w:tblCellMar>
        </w:tblPrEx>
        <w:trPr>
          <w:trHeight w:val="285" w:hRule="atLeast"/>
        </w:trPr>
        <w:tc>
          <w:tcPr>
            <w:tcW w:w="6790" w:type="dxa"/>
            <w:gridSpan w:val="4"/>
            <w:tcBorders>
              <w:top w:val="single" w:color="auto" w:sz="4" w:space="0"/>
              <w:left w:val="single" w:color="auto" w:sz="4" w:space="0"/>
              <w:bottom w:val="single" w:color="auto" w:sz="4" w:space="0"/>
              <w:right w:val="single" w:color="auto" w:sz="4" w:space="0"/>
            </w:tcBorders>
            <w:vAlign w:val="center"/>
          </w:tcPr>
          <w:p w14:paraId="72BF2AF5">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 计 :</w:t>
            </w:r>
          </w:p>
        </w:tc>
        <w:tc>
          <w:tcPr>
            <w:tcW w:w="1064" w:type="dxa"/>
            <w:tcBorders>
              <w:top w:val="nil"/>
              <w:left w:val="nil"/>
              <w:bottom w:val="single" w:color="auto" w:sz="4" w:space="0"/>
              <w:right w:val="single" w:color="auto" w:sz="4" w:space="0"/>
            </w:tcBorders>
            <w:vAlign w:val="center"/>
          </w:tcPr>
          <w:p w14:paraId="2ADFDEC2">
            <w:pPr>
              <w:widowControl/>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400</w:t>
            </w:r>
          </w:p>
        </w:tc>
        <w:tc>
          <w:tcPr>
            <w:tcW w:w="1064" w:type="dxa"/>
            <w:tcBorders>
              <w:top w:val="nil"/>
              <w:left w:val="nil"/>
              <w:bottom w:val="single" w:color="auto" w:sz="4" w:space="0"/>
              <w:right w:val="single" w:color="auto" w:sz="4" w:space="0"/>
            </w:tcBorders>
            <w:vAlign w:val="center"/>
          </w:tcPr>
          <w:p w14:paraId="697185B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222" w:type="dxa"/>
            <w:vAlign w:val="center"/>
          </w:tcPr>
          <w:p w14:paraId="432414D3">
            <w:pPr>
              <w:widowControl/>
              <w:jc w:val="left"/>
              <w:rPr>
                <w:rFonts w:ascii="Times New Roman" w:hAnsi="Times New Roman" w:eastAsia="Times New Roman" w:cs="Times New Roman"/>
                <w:kern w:val="0"/>
                <w:sz w:val="20"/>
                <w:szCs w:val="20"/>
              </w:rPr>
            </w:pPr>
          </w:p>
        </w:tc>
      </w:tr>
    </w:tbl>
    <w:p w14:paraId="08774230">
      <w:pPr>
        <w:spacing w:line="480" w:lineRule="auto"/>
        <w:rPr>
          <w:rFonts w:hint="eastAsia" w:ascii="宋体" w:hAnsi="宋体" w:eastAsia="宋体" w:cs="Times New Roman"/>
          <w:sz w:val="24"/>
        </w:rPr>
      </w:pPr>
      <w:r>
        <w:rPr>
          <w:rFonts w:hint="eastAsia"/>
        </w:rPr>
        <w:t>　</w:t>
      </w:r>
    </w:p>
    <w:p w14:paraId="5B6C8B06">
      <w:pPr>
        <w:spacing w:line="480" w:lineRule="auto"/>
        <w:rPr>
          <w:rFonts w:hint="eastAsia" w:ascii="宋体" w:hAnsi="宋体" w:eastAsia="宋体" w:cs="Times New Roman"/>
          <w:sz w:val="24"/>
        </w:rPr>
      </w:pPr>
      <w:r>
        <w:rPr>
          <w:rFonts w:hint="eastAsia" w:ascii="宋体" w:hAnsi="宋体" w:eastAsia="宋体" w:cs="Times New Roman"/>
          <w:sz w:val="24"/>
        </w:rPr>
        <w:t>备注</w:t>
      </w:r>
      <w:r>
        <w:rPr>
          <w:rFonts w:ascii="宋体" w:hAnsi="宋体" w:eastAsia="宋体" w:cs="Times New Roman"/>
          <w:sz w:val="24"/>
        </w:rPr>
        <w:t>：</w:t>
      </w:r>
      <w:r>
        <w:rPr>
          <w:rFonts w:hint="eastAsia" w:ascii="宋体" w:hAnsi="宋体" w:eastAsia="宋体" w:cs="Times New Roman"/>
          <w:sz w:val="24"/>
        </w:rPr>
        <w:t>最终成果需按照采购人要求提供所需完整资料</w:t>
      </w:r>
    </w:p>
    <w:p w14:paraId="1AA6772B">
      <w:pPr>
        <w:rPr>
          <w:rFonts w:hint="eastAsia" w:ascii="宋体" w:hAnsi="宋体" w:eastAsia="宋体" w:cs="宋体"/>
          <w:sz w:val="24"/>
          <w:szCs w:val="24"/>
        </w:rPr>
      </w:pPr>
    </w:p>
    <w:p w14:paraId="63A71589">
      <w:pPr>
        <w:rPr>
          <w:rFonts w:hint="eastAsia" w:ascii="宋体" w:hAnsi="宋体" w:eastAsia="宋体" w:cs="宋体"/>
          <w:sz w:val="24"/>
          <w:szCs w:val="24"/>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220232409"/>
      <w:bookmarkStart w:id="37" w:name="_Toc495414234"/>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9140" w:type="dxa"/>
        <w:tblInd w:w="0" w:type="dxa"/>
        <w:tblLayout w:type="autofit"/>
        <w:tblCellMar>
          <w:top w:w="0" w:type="dxa"/>
          <w:left w:w="108" w:type="dxa"/>
          <w:bottom w:w="0" w:type="dxa"/>
          <w:right w:w="108" w:type="dxa"/>
        </w:tblCellMar>
      </w:tblPr>
      <w:tblGrid>
        <w:gridCol w:w="1080"/>
        <w:gridCol w:w="1080"/>
        <w:gridCol w:w="1080"/>
        <w:gridCol w:w="3738"/>
        <w:gridCol w:w="1081"/>
        <w:gridCol w:w="1081"/>
      </w:tblGrid>
      <w:tr w14:paraId="31699A9A">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4A1577E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食品</w:t>
            </w:r>
          </w:p>
        </w:tc>
        <w:tc>
          <w:tcPr>
            <w:tcW w:w="1080" w:type="dxa"/>
            <w:tcBorders>
              <w:top w:val="single" w:color="auto" w:sz="4" w:space="0"/>
              <w:left w:val="nil"/>
              <w:bottom w:val="single" w:color="auto" w:sz="4" w:space="0"/>
              <w:right w:val="single" w:color="auto" w:sz="4" w:space="0"/>
            </w:tcBorders>
            <w:vAlign w:val="center"/>
          </w:tcPr>
          <w:p w14:paraId="34A5884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品种</w:t>
            </w:r>
          </w:p>
        </w:tc>
        <w:tc>
          <w:tcPr>
            <w:tcW w:w="1080" w:type="dxa"/>
            <w:tcBorders>
              <w:top w:val="single" w:color="auto" w:sz="4" w:space="0"/>
              <w:left w:val="nil"/>
              <w:bottom w:val="single" w:color="auto" w:sz="4" w:space="0"/>
              <w:right w:val="single" w:color="auto" w:sz="4" w:space="0"/>
            </w:tcBorders>
            <w:vAlign w:val="center"/>
          </w:tcPr>
          <w:p w14:paraId="4D69B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细类</w:t>
            </w:r>
          </w:p>
        </w:tc>
        <w:tc>
          <w:tcPr>
            <w:tcW w:w="3738" w:type="dxa"/>
            <w:tcBorders>
              <w:top w:val="single" w:color="auto" w:sz="4" w:space="0"/>
              <w:left w:val="nil"/>
              <w:bottom w:val="single" w:color="auto" w:sz="4" w:space="0"/>
              <w:right w:val="single" w:color="auto" w:sz="4" w:space="0"/>
            </w:tcBorders>
            <w:vAlign w:val="center"/>
          </w:tcPr>
          <w:p w14:paraId="6BB0993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检 验 项 目</w:t>
            </w:r>
          </w:p>
        </w:tc>
        <w:tc>
          <w:tcPr>
            <w:tcW w:w="1081" w:type="dxa"/>
            <w:tcBorders>
              <w:top w:val="single" w:color="auto" w:sz="4" w:space="0"/>
              <w:left w:val="nil"/>
              <w:bottom w:val="single" w:color="auto" w:sz="4" w:space="0"/>
              <w:right w:val="single" w:color="auto" w:sz="4" w:space="0"/>
            </w:tcBorders>
            <w:vAlign w:val="center"/>
          </w:tcPr>
          <w:p w14:paraId="70F1A66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批次</w:t>
            </w:r>
          </w:p>
        </w:tc>
        <w:tc>
          <w:tcPr>
            <w:tcW w:w="1081" w:type="dxa"/>
            <w:tcBorders>
              <w:top w:val="single" w:color="auto" w:sz="4" w:space="0"/>
              <w:left w:val="nil"/>
              <w:bottom w:val="single" w:color="auto" w:sz="4" w:space="0"/>
              <w:right w:val="single" w:color="auto" w:sz="4" w:space="0"/>
            </w:tcBorders>
            <w:vAlign w:val="center"/>
          </w:tcPr>
          <w:p w14:paraId="018A4AF0">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金额(元)</w:t>
            </w:r>
          </w:p>
        </w:tc>
      </w:tr>
      <w:tr w14:paraId="300576B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7D09430">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67D19F3F">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6FD71B5C">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A4192B5">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30A5EE04">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A8D522">
            <w:pPr>
              <w:widowControl/>
              <w:jc w:val="center"/>
              <w:rPr>
                <w:rFonts w:hint="eastAsia" w:ascii="宋体" w:hAnsi="宋体" w:eastAsia="宋体" w:cs="宋体"/>
                <w:color w:val="000000"/>
                <w:kern w:val="0"/>
                <w:sz w:val="24"/>
                <w:szCs w:val="24"/>
              </w:rPr>
            </w:pPr>
          </w:p>
        </w:tc>
      </w:tr>
      <w:tr w14:paraId="09185246">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5B924CF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169FEA6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FF0A4F3">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1DF4B9D9">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08A7CD1">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BE34699">
            <w:pPr>
              <w:widowControl/>
              <w:jc w:val="center"/>
              <w:rPr>
                <w:rFonts w:hint="eastAsia" w:ascii="宋体" w:hAnsi="宋体" w:eastAsia="宋体" w:cs="宋体"/>
                <w:color w:val="000000"/>
                <w:kern w:val="0"/>
                <w:sz w:val="24"/>
                <w:szCs w:val="24"/>
              </w:rPr>
            </w:pPr>
          </w:p>
        </w:tc>
      </w:tr>
      <w:tr w14:paraId="76C164A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75FBF2A8">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D991582">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4DB0D71">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729F937F">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EEA5B1B">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2FB61146">
            <w:pPr>
              <w:widowControl/>
              <w:jc w:val="center"/>
              <w:rPr>
                <w:rFonts w:hint="eastAsia" w:ascii="宋体" w:hAnsi="宋体" w:eastAsia="宋体" w:cs="宋体"/>
                <w:color w:val="000000"/>
                <w:kern w:val="0"/>
                <w:sz w:val="24"/>
                <w:szCs w:val="24"/>
              </w:rPr>
            </w:pPr>
          </w:p>
        </w:tc>
      </w:tr>
      <w:tr w14:paraId="49EB1BE3">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743F1350">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2D4CA31">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285D8375">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688E830">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D403441">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3219201">
            <w:pPr>
              <w:widowControl/>
              <w:jc w:val="center"/>
              <w:rPr>
                <w:rFonts w:hint="eastAsia" w:ascii="宋体" w:hAnsi="宋体" w:eastAsia="宋体" w:cs="宋体"/>
                <w:color w:val="000000"/>
                <w:kern w:val="0"/>
                <w:sz w:val="24"/>
                <w:szCs w:val="24"/>
              </w:rPr>
            </w:pPr>
          </w:p>
        </w:tc>
      </w:tr>
      <w:tr w14:paraId="27F2DA45">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12D17987">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92FE76B">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0DCDB044">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26EFE39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5BFBDFB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C35077">
            <w:pPr>
              <w:widowControl/>
              <w:jc w:val="center"/>
              <w:rPr>
                <w:rFonts w:hint="eastAsia" w:ascii="宋体" w:hAnsi="宋体" w:eastAsia="宋体" w:cs="宋体"/>
                <w:color w:val="000000"/>
                <w:kern w:val="0"/>
                <w:sz w:val="24"/>
                <w:szCs w:val="24"/>
              </w:rPr>
            </w:pPr>
          </w:p>
        </w:tc>
      </w:tr>
      <w:tr w14:paraId="640A9AF8">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2AAC5844">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0C30252">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443CC08E">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69B3ED56">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36A4EFB5">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708CC912">
            <w:pPr>
              <w:widowControl/>
              <w:jc w:val="center"/>
              <w:rPr>
                <w:rFonts w:hint="eastAsia" w:ascii="宋体" w:hAnsi="宋体" w:eastAsia="宋体" w:cs="宋体"/>
                <w:color w:val="000000"/>
                <w:kern w:val="0"/>
                <w:sz w:val="24"/>
                <w:szCs w:val="24"/>
              </w:rPr>
            </w:pPr>
          </w:p>
        </w:tc>
      </w:tr>
      <w:tr w14:paraId="0E163FAE">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5E7F76F">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2F0C20E9">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7F575E56">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55CB0553">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68981332">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2D256166">
            <w:pPr>
              <w:widowControl/>
              <w:jc w:val="center"/>
              <w:rPr>
                <w:rFonts w:hint="eastAsia" w:ascii="宋体" w:hAnsi="宋体" w:eastAsia="宋体" w:cs="宋体"/>
                <w:color w:val="000000"/>
                <w:kern w:val="0"/>
                <w:sz w:val="24"/>
                <w:szCs w:val="24"/>
              </w:rPr>
            </w:pPr>
          </w:p>
        </w:tc>
      </w:tr>
      <w:tr w14:paraId="74894141">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vAlign w:val="center"/>
          </w:tcPr>
          <w:p w14:paraId="06959D7A">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34C70BB1">
            <w:pPr>
              <w:widowControl/>
              <w:jc w:val="center"/>
              <w:rPr>
                <w:rFonts w:hint="eastAsia" w:ascii="宋体" w:hAnsi="宋体" w:eastAsia="宋体" w:cs="宋体"/>
                <w:color w:val="000000"/>
                <w:kern w:val="0"/>
                <w:sz w:val="24"/>
                <w:szCs w:val="24"/>
              </w:rPr>
            </w:pPr>
          </w:p>
        </w:tc>
        <w:tc>
          <w:tcPr>
            <w:tcW w:w="1080" w:type="dxa"/>
            <w:tcBorders>
              <w:top w:val="single" w:color="auto" w:sz="4" w:space="0"/>
              <w:left w:val="nil"/>
              <w:bottom w:val="single" w:color="auto" w:sz="4" w:space="0"/>
              <w:right w:val="single" w:color="auto" w:sz="4" w:space="0"/>
            </w:tcBorders>
            <w:vAlign w:val="center"/>
          </w:tcPr>
          <w:p w14:paraId="53184BE2">
            <w:pPr>
              <w:widowControl/>
              <w:jc w:val="center"/>
              <w:rPr>
                <w:rFonts w:hint="eastAsia" w:ascii="宋体" w:hAnsi="宋体" w:eastAsia="宋体" w:cs="宋体"/>
                <w:color w:val="000000"/>
                <w:kern w:val="0"/>
                <w:sz w:val="24"/>
                <w:szCs w:val="24"/>
              </w:rPr>
            </w:pPr>
          </w:p>
        </w:tc>
        <w:tc>
          <w:tcPr>
            <w:tcW w:w="3738" w:type="dxa"/>
            <w:tcBorders>
              <w:top w:val="single" w:color="auto" w:sz="4" w:space="0"/>
              <w:left w:val="nil"/>
              <w:bottom w:val="single" w:color="auto" w:sz="4" w:space="0"/>
              <w:right w:val="single" w:color="auto" w:sz="4" w:space="0"/>
            </w:tcBorders>
            <w:vAlign w:val="center"/>
          </w:tcPr>
          <w:p w14:paraId="6623FAFC">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0D60863E">
            <w:pPr>
              <w:widowControl/>
              <w:jc w:val="center"/>
              <w:rPr>
                <w:rFonts w:hint="eastAsia" w:ascii="宋体" w:hAnsi="宋体" w:eastAsia="宋体" w:cs="宋体"/>
                <w:color w:val="000000"/>
                <w:kern w:val="0"/>
                <w:sz w:val="24"/>
                <w:szCs w:val="24"/>
              </w:rPr>
            </w:pPr>
          </w:p>
        </w:tc>
        <w:tc>
          <w:tcPr>
            <w:tcW w:w="1081" w:type="dxa"/>
            <w:tcBorders>
              <w:top w:val="single" w:color="auto" w:sz="4" w:space="0"/>
              <w:left w:val="nil"/>
              <w:bottom w:val="single" w:color="auto" w:sz="4" w:space="0"/>
              <w:right w:val="single" w:color="auto" w:sz="4" w:space="0"/>
            </w:tcBorders>
            <w:vAlign w:val="center"/>
          </w:tcPr>
          <w:p w14:paraId="4B0AB331">
            <w:pPr>
              <w:widowControl/>
              <w:jc w:val="center"/>
              <w:rPr>
                <w:rFonts w:hint="eastAsia" w:ascii="宋体" w:hAnsi="宋体" w:eastAsia="宋体" w:cs="宋体"/>
                <w:color w:val="000000"/>
                <w:kern w:val="0"/>
                <w:sz w:val="24"/>
                <w:szCs w:val="24"/>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widowControl/>
        <w:jc w:val="left"/>
        <w:rPr>
          <w:rFonts w:hint="eastAsia" w:ascii="宋体" w:hAnsi="宋体" w:eastAsia="宋体" w:cs="宋体"/>
          <w:sz w:val="24"/>
          <w:szCs w:val="24"/>
        </w:rPr>
      </w:pPr>
      <w:r>
        <w:rPr>
          <w:rFonts w:hint="eastAsia" w:ascii="宋体" w:hAnsi="宋体" w:eastAsia="宋体" w:cs="宋体"/>
          <w:sz w:val="24"/>
          <w:szCs w:val="24"/>
        </w:rPr>
        <w:br w:type="page"/>
      </w: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251248814"/>
      <w:bookmarkStart w:id="39" w:name="_Toc152042598"/>
      <w:bookmarkStart w:id="40" w:name="_Toc152045809"/>
      <w:bookmarkStart w:id="41" w:name="_Toc144974877"/>
      <w:bookmarkStart w:id="42" w:name="_Toc501007317"/>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443E"/>
    <w:rsid w:val="00015B91"/>
    <w:rsid w:val="00015D33"/>
    <w:rsid w:val="00016D2C"/>
    <w:rsid w:val="0001721E"/>
    <w:rsid w:val="00021423"/>
    <w:rsid w:val="00022263"/>
    <w:rsid w:val="000225EA"/>
    <w:rsid w:val="00023091"/>
    <w:rsid w:val="000236DB"/>
    <w:rsid w:val="0002485C"/>
    <w:rsid w:val="000273D4"/>
    <w:rsid w:val="000273E4"/>
    <w:rsid w:val="00030998"/>
    <w:rsid w:val="0003165C"/>
    <w:rsid w:val="000318F7"/>
    <w:rsid w:val="00031938"/>
    <w:rsid w:val="00031C1F"/>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0FE9"/>
    <w:rsid w:val="0005258C"/>
    <w:rsid w:val="00052633"/>
    <w:rsid w:val="0005340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3B5"/>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3CE9"/>
    <w:rsid w:val="000F4026"/>
    <w:rsid w:val="000F5CCF"/>
    <w:rsid w:val="000F6785"/>
    <w:rsid w:val="000F7072"/>
    <w:rsid w:val="000F733B"/>
    <w:rsid w:val="000F735A"/>
    <w:rsid w:val="00100E58"/>
    <w:rsid w:val="00101303"/>
    <w:rsid w:val="00102FC6"/>
    <w:rsid w:val="00103264"/>
    <w:rsid w:val="001033E1"/>
    <w:rsid w:val="00104AB5"/>
    <w:rsid w:val="00105AEB"/>
    <w:rsid w:val="00110C18"/>
    <w:rsid w:val="001132C1"/>
    <w:rsid w:val="00113A29"/>
    <w:rsid w:val="00113BEB"/>
    <w:rsid w:val="001149DE"/>
    <w:rsid w:val="00116201"/>
    <w:rsid w:val="0011630D"/>
    <w:rsid w:val="00116A13"/>
    <w:rsid w:val="00116B51"/>
    <w:rsid w:val="00120739"/>
    <w:rsid w:val="0012124B"/>
    <w:rsid w:val="00121568"/>
    <w:rsid w:val="001219BA"/>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389D"/>
    <w:rsid w:val="00134E96"/>
    <w:rsid w:val="00136708"/>
    <w:rsid w:val="00137273"/>
    <w:rsid w:val="00137AF6"/>
    <w:rsid w:val="00137BF9"/>
    <w:rsid w:val="00143F93"/>
    <w:rsid w:val="00144B23"/>
    <w:rsid w:val="001450DC"/>
    <w:rsid w:val="0014599C"/>
    <w:rsid w:val="0014620B"/>
    <w:rsid w:val="00147172"/>
    <w:rsid w:val="001475BA"/>
    <w:rsid w:val="001478BF"/>
    <w:rsid w:val="00147E04"/>
    <w:rsid w:val="00152D8F"/>
    <w:rsid w:val="001532C8"/>
    <w:rsid w:val="001538EC"/>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D24"/>
    <w:rsid w:val="00184EDF"/>
    <w:rsid w:val="0018533E"/>
    <w:rsid w:val="00185E71"/>
    <w:rsid w:val="00185F6F"/>
    <w:rsid w:val="00186685"/>
    <w:rsid w:val="001866CC"/>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B7B02"/>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2743"/>
    <w:rsid w:val="00222B97"/>
    <w:rsid w:val="00224CC7"/>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3B5C"/>
    <w:rsid w:val="00265E42"/>
    <w:rsid w:val="00266988"/>
    <w:rsid w:val="00266CF8"/>
    <w:rsid w:val="002711A8"/>
    <w:rsid w:val="00271B0C"/>
    <w:rsid w:val="00272EC7"/>
    <w:rsid w:val="002733CF"/>
    <w:rsid w:val="00275076"/>
    <w:rsid w:val="002779D8"/>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30021F"/>
    <w:rsid w:val="00300612"/>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D227C"/>
    <w:rsid w:val="003D255F"/>
    <w:rsid w:val="003D27E9"/>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B8C"/>
    <w:rsid w:val="003F5D3A"/>
    <w:rsid w:val="003F5DC4"/>
    <w:rsid w:val="003F5E5A"/>
    <w:rsid w:val="003F637F"/>
    <w:rsid w:val="003F65E4"/>
    <w:rsid w:val="003F6F4C"/>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3D6E"/>
    <w:rsid w:val="00425DEA"/>
    <w:rsid w:val="00427D67"/>
    <w:rsid w:val="004320A0"/>
    <w:rsid w:val="00434165"/>
    <w:rsid w:val="004342DD"/>
    <w:rsid w:val="00436119"/>
    <w:rsid w:val="00436149"/>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0694"/>
    <w:rsid w:val="004A0C34"/>
    <w:rsid w:val="004A382D"/>
    <w:rsid w:val="004A3EA9"/>
    <w:rsid w:val="004A63C6"/>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12F91"/>
    <w:rsid w:val="005135B6"/>
    <w:rsid w:val="005144F1"/>
    <w:rsid w:val="005146D8"/>
    <w:rsid w:val="00514F3D"/>
    <w:rsid w:val="005153C9"/>
    <w:rsid w:val="00515A1A"/>
    <w:rsid w:val="00515C79"/>
    <w:rsid w:val="00516439"/>
    <w:rsid w:val="00520CB1"/>
    <w:rsid w:val="005222E9"/>
    <w:rsid w:val="00522428"/>
    <w:rsid w:val="0052513D"/>
    <w:rsid w:val="00525B90"/>
    <w:rsid w:val="00525BA9"/>
    <w:rsid w:val="00526AEB"/>
    <w:rsid w:val="00526B4A"/>
    <w:rsid w:val="00526D46"/>
    <w:rsid w:val="00533C0A"/>
    <w:rsid w:val="00534B3E"/>
    <w:rsid w:val="00535F4A"/>
    <w:rsid w:val="005369FA"/>
    <w:rsid w:val="00536DB8"/>
    <w:rsid w:val="0053749F"/>
    <w:rsid w:val="00537F14"/>
    <w:rsid w:val="0054199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B90"/>
    <w:rsid w:val="00576CF6"/>
    <w:rsid w:val="00576DFE"/>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5D0A"/>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730A"/>
    <w:rsid w:val="006079EE"/>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26B8"/>
    <w:rsid w:val="0066338F"/>
    <w:rsid w:val="00663A7D"/>
    <w:rsid w:val="00663D7B"/>
    <w:rsid w:val="00665D8D"/>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34EA"/>
    <w:rsid w:val="006C36B6"/>
    <w:rsid w:val="006C5297"/>
    <w:rsid w:val="006C5578"/>
    <w:rsid w:val="006C5A0C"/>
    <w:rsid w:val="006C6D4D"/>
    <w:rsid w:val="006C7A4E"/>
    <w:rsid w:val="006D0C8C"/>
    <w:rsid w:val="006D10DC"/>
    <w:rsid w:val="006D1EEE"/>
    <w:rsid w:val="006D2C6D"/>
    <w:rsid w:val="006D3D7D"/>
    <w:rsid w:val="006D4355"/>
    <w:rsid w:val="006D4A24"/>
    <w:rsid w:val="006D5309"/>
    <w:rsid w:val="006D5CBD"/>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6511"/>
    <w:rsid w:val="006F6B55"/>
    <w:rsid w:val="006F6E09"/>
    <w:rsid w:val="006F7D4C"/>
    <w:rsid w:val="00700288"/>
    <w:rsid w:val="007011A2"/>
    <w:rsid w:val="00701ADC"/>
    <w:rsid w:val="00701F79"/>
    <w:rsid w:val="00702AD7"/>
    <w:rsid w:val="00703494"/>
    <w:rsid w:val="00703936"/>
    <w:rsid w:val="00704B34"/>
    <w:rsid w:val="00704C69"/>
    <w:rsid w:val="00705339"/>
    <w:rsid w:val="00705B20"/>
    <w:rsid w:val="00705BDE"/>
    <w:rsid w:val="00707FF4"/>
    <w:rsid w:val="00712165"/>
    <w:rsid w:val="00712370"/>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3258"/>
    <w:rsid w:val="00734707"/>
    <w:rsid w:val="00736970"/>
    <w:rsid w:val="007376CE"/>
    <w:rsid w:val="00737D86"/>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F1D"/>
    <w:rsid w:val="00794B9F"/>
    <w:rsid w:val="00794BAF"/>
    <w:rsid w:val="00795C32"/>
    <w:rsid w:val="00795E68"/>
    <w:rsid w:val="0079658C"/>
    <w:rsid w:val="0079739E"/>
    <w:rsid w:val="007978DA"/>
    <w:rsid w:val="007A052B"/>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6FBC"/>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10A5"/>
    <w:rsid w:val="00851DF1"/>
    <w:rsid w:val="00852846"/>
    <w:rsid w:val="00852849"/>
    <w:rsid w:val="00852FD2"/>
    <w:rsid w:val="00854069"/>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8F2"/>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F2D"/>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52F3"/>
    <w:rsid w:val="008E02A1"/>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19D"/>
    <w:rsid w:val="00965A33"/>
    <w:rsid w:val="00966670"/>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563"/>
    <w:rsid w:val="00992AB6"/>
    <w:rsid w:val="00993AC0"/>
    <w:rsid w:val="009943DE"/>
    <w:rsid w:val="00994CC6"/>
    <w:rsid w:val="00995E94"/>
    <w:rsid w:val="00996062"/>
    <w:rsid w:val="00996E74"/>
    <w:rsid w:val="009976B2"/>
    <w:rsid w:val="00997E68"/>
    <w:rsid w:val="009A061B"/>
    <w:rsid w:val="009A1C70"/>
    <w:rsid w:val="009A1EBA"/>
    <w:rsid w:val="009A2605"/>
    <w:rsid w:val="009A2E0A"/>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17AF6"/>
    <w:rsid w:val="00A20171"/>
    <w:rsid w:val="00A20C83"/>
    <w:rsid w:val="00A20E63"/>
    <w:rsid w:val="00A21B64"/>
    <w:rsid w:val="00A22187"/>
    <w:rsid w:val="00A22503"/>
    <w:rsid w:val="00A23172"/>
    <w:rsid w:val="00A23653"/>
    <w:rsid w:val="00A23C63"/>
    <w:rsid w:val="00A245FC"/>
    <w:rsid w:val="00A248B7"/>
    <w:rsid w:val="00A25608"/>
    <w:rsid w:val="00A27D77"/>
    <w:rsid w:val="00A27E62"/>
    <w:rsid w:val="00A30ADC"/>
    <w:rsid w:val="00A315CA"/>
    <w:rsid w:val="00A31B06"/>
    <w:rsid w:val="00A321C0"/>
    <w:rsid w:val="00A327F3"/>
    <w:rsid w:val="00A32D96"/>
    <w:rsid w:val="00A32E52"/>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C68"/>
    <w:rsid w:val="00AC1D83"/>
    <w:rsid w:val="00AC4E19"/>
    <w:rsid w:val="00AC50EA"/>
    <w:rsid w:val="00AC5302"/>
    <w:rsid w:val="00AC54E3"/>
    <w:rsid w:val="00AC5880"/>
    <w:rsid w:val="00AD01B9"/>
    <w:rsid w:val="00AD0854"/>
    <w:rsid w:val="00AD239C"/>
    <w:rsid w:val="00AD4785"/>
    <w:rsid w:val="00AD4CB9"/>
    <w:rsid w:val="00AD4E09"/>
    <w:rsid w:val="00AD50B7"/>
    <w:rsid w:val="00AD50F2"/>
    <w:rsid w:val="00AD5858"/>
    <w:rsid w:val="00AD5DC4"/>
    <w:rsid w:val="00AD6D80"/>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ED0"/>
    <w:rsid w:val="00B24F4C"/>
    <w:rsid w:val="00B250B8"/>
    <w:rsid w:val="00B265BE"/>
    <w:rsid w:val="00B277B3"/>
    <w:rsid w:val="00B3202F"/>
    <w:rsid w:val="00B32642"/>
    <w:rsid w:val="00B32E1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5EA"/>
    <w:rsid w:val="00B8580F"/>
    <w:rsid w:val="00B85B68"/>
    <w:rsid w:val="00B86201"/>
    <w:rsid w:val="00B8672E"/>
    <w:rsid w:val="00B872FA"/>
    <w:rsid w:val="00B9070F"/>
    <w:rsid w:val="00B910F8"/>
    <w:rsid w:val="00B91645"/>
    <w:rsid w:val="00B922B6"/>
    <w:rsid w:val="00B9232C"/>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84C"/>
    <w:rsid w:val="00C87874"/>
    <w:rsid w:val="00C87C06"/>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37E"/>
    <w:rsid w:val="00CA7819"/>
    <w:rsid w:val="00CB0458"/>
    <w:rsid w:val="00CB0C56"/>
    <w:rsid w:val="00CB0CE4"/>
    <w:rsid w:val="00CB0EB0"/>
    <w:rsid w:val="00CB10B6"/>
    <w:rsid w:val="00CB39CF"/>
    <w:rsid w:val="00CB575C"/>
    <w:rsid w:val="00CB5B14"/>
    <w:rsid w:val="00CB6201"/>
    <w:rsid w:val="00CB64D2"/>
    <w:rsid w:val="00CB73FB"/>
    <w:rsid w:val="00CC177B"/>
    <w:rsid w:val="00CC24E3"/>
    <w:rsid w:val="00CC318C"/>
    <w:rsid w:val="00CC37AC"/>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3FDA"/>
    <w:rsid w:val="00D55E0D"/>
    <w:rsid w:val="00D579E3"/>
    <w:rsid w:val="00D603DD"/>
    <w:rsid w:val="00D623D5"/>
    <w:rsid w:val="00D63647"/>
    <w:rsid w:val="00D63A70"/>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3F24"/>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07E"/>
    <w:rsid w:val="00E43201"/>
    <w:rsid w:val="00E444DD"/>
    <w:rsid w:val="00E44D36"/>
    <w:rsid w:val="00E500AE"/>
    <w:rsid w:val="00E511D8"/>
    <w:rsid w:val="00E513BD"/>
    <w:rsid w:val="00E53F9F"/>
    <w:rsid w:val="00E55A1A"/>
    <w:rsid w:val="00E57602"/>
    <w:rsid w:val="00E6053B"/>
    <w:rsid w:val="00E6061A"/>
    <w:rsid w:val="00E613F9"/>
    <w:rsid w:val="00E61840"/>
    <w:rsid w:val="00E61DFE"/>
    <w:rsid w:val="00E6277D"/>
    <w:rsid w:val="00E628F5"/>
    <w:rsid w:val="00E62D24"/>
    <w:rsid w:val="00E63055"/>
    <w:rsid w:val="00E64276"/>
    <w:rsid w:val="00E6433C"/>
    <w:rsid w:val="00E64BB8"/>
    <w:rsid w:val="00E64D37"/>
    <w:rsid w:val="00E64FB7"/>
    <w:rsid w:val="00E67E73"/>
    <w:rsid w:val="00E7035C"/>
    <w:rsid w:val="00E70B87"/>
    <w:rsid w:val="00E70DC2"/>
    <w:rsid w:val="00E7121A"/>
    <w:rsid w:val="00E71AAD"/>
    <w:rsid w:val="00E75333"/>
    <w:rsid w:val="00E75C79"/>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2AAA"/>
    <w:rsid w:val="00E938AC"/>
    <w:rsid w:val="00E93D6B"/>
    <w:rsid w:val="00E94E2E"/>
    <w:rsid w:val="00E95899"/>
    <w:rsid w:val="00E978FB"/>
    <w:rsid w:val="00EA0D65"/>
    <w:rsid w:val="00EA14CD"/>
    <w:rsid w:val="00EA14D1"/>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3BDB"/>
    <w:rsid w:val="00EC40A0"/>
    <w:rsid w:val="00EC4268"/>
    <w:rsid w:val="00EC6D32"/>
    <w:rsid w:val="00EC6D80"/>
    <w:rsid w:val="00EC730F"/>
    <w:rsid w:val="00ED0BE3"/>
    <w:rsid w:val="00ED11B4"/>
    <w:rsid w:val="00ED2281"/>
    <w:rsid w:val="00ED25BC"/>
    <w:rsid w:val="00ED47E5"/>
    <w:rsid w:val="00ED5825"/>
    <w:rsid w:val="00ED7092"/>
    <w:rsid w:val="00ED72EE"/>
    <w:rsid w:val="00EE5989"/>
    <w:rsid w:val="00EE623B"/>
    <w:rsid w:val="00EE7767"/>
    <w:rsid w:val="00EF0636"/>
    <w:rsid w:val="00EF256B"/>
    <w:rsid w:val="00EF40FE"/>
    <w:rsid w:val="00EF41A6"/>
    <w:rsid w:val="00EF4403"/>
    <w:rsid w:val="00EF5352"/>
    <w:rsid w:val="00EF5B89"/>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157B"/>
    <w:rsid w:val="00F233FD"/>
    <w:rsid w:val="00F23BA1"/>
    <w:rsid w:val="00F2427D"/>
    <w:rsid w:val="00F24D5D"/>
    <w:rsid w:val="00F2585F"/>
    <w:rsid w:val="00F25A20"/>
    <w:rsid w:val="00F26588"/>
    <w:rsid w:val="00F272EC"/>
    <w:rsid w:val="00F273FD"/>
    <w:rsid w:val="00F27442"/>
    <w:rsid w:val="00F30162"/>
    <w:rsid w:val="00F3075F"/>
    <w:rsid w:val="00F31762"/>
    <w:rsid w:val="00F31A86"/>
    <w:rsid w:val="00F326AD"/>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4D95"/>
    <w:rsid w:val="00F755E0"/>
    <w:rsid w:val="00F762FC"/>
    <w:rsid w:val="00F7689F"/>
    <w:rsid w:val="00F76BA6"/>
    <w:rsid w:val="00F7705C"/>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1F616F8"/>
    <w:rsid w:val="222F59A7"/>
    <w:rsid w:val="2669144C"/>
    <w:rsid w:val="27AE3812"/>
    <w:rsid w:val="27F304AC"/>
    <w:rsid w:val="281F60EF"/>
    <w:rsid w:val="288A7DDB"/>
    <w:rsid w:val="29173044"/>
    <w:rsid w:val="292359E4"/>
    <w:rsid w:val="2A1056AF"/>
    <w:rsid w:val="2A273408"/>
    <w:rsid w:val="2BC929C8"/>
    <w:rsid w:val="2C241387"/>
    <w:rsid w:val="2D6E69AF"/>
    <w:rsid w:val="2FF7387C"/>
    <w:rsid w:val="2FFA7504"/>
    <w:rsid w:val="305807BF"/>
    <w:rsid w:val="3071362F"/>
    <w:rsid w:val="308E2433"/>
    <w:rsid w:val="31692558"/>
    <w:rsid w:val="31A44F7F"/>
    <w:rsid w:val="31F807B9"/>
    <w:rsid w:val="33360C77"/>
    <w:rsid w:val="341A7CF1"/>
    <w:rsid w:val="345422DB"/>
    <w:rsid w:val="35415CC5"/>
    <w:rsid w:val="35E11919"/>
    <w:rsid w:val="36C3435B"/>
    <w:rsid w:val="36D6068F"/>
    <w:rsid w:val="37033F7D"/>
    <w:rsid w:val="3767333E"/>
    <w:rsid w:val="38BD38B5"/>
    <w:rsid w:val="393A0025"/>
    <w:rsid w:val="399C1628"/>
    <w:rsid w:val="39C66799"/>
    <w:rsid w:val="3A221D1C"/>
    <w:rsid w:val="3A641D06"/>
    <w:rsid w:val="3A9D508C"/>
    <w:rsid w:val="3AC0143A"/>
    <w:rsid w:val="3AFD61EB"/>
    <w:rsid w:val="3B950483"/>
    <w:rsid w:val="3D08531B"/>
    <w:rsid w:val="401E3034"/>
    <w:rsid w:val="40936E81"/>
    <w:rsid w:val="40BF1677"/>
    <w:rsid w:val="40F96654"/>
    <w:rsid w:val="412D70DB"/>
    <w:rsid w:val="4189001E"/>
    <w:rsid w:val="41F83BB0"/>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54396A"/>
    <w:rsid w:val="59F36CDF"/>
    <w:rsid w:val="5A025274"/>
    <w:rsid w:val="5A03420D"/>
    <w:rsid w:val="5A612DDC"/>
    <w:rsid w:val="5A6D1786"/>
    <w:rsid w:val="5C103E9D"/>
    <w:rsid w:val="5CF74EA3"/>
    <w:rsid w:val="5E055233"/>
    <w:rsid w:val="5E421FE3"/>
    <w:rsid w:val="5E8D7FDA"/>
    <w:rsid w:val="5EB56C59"/>
    <w:rsid w:val="5EDB5F93"/>
    <w:rsid w:val="5F814D8D"/>
    <w:rsid w:val="5F9C7819"/>
    <w:rsid w:val="61177AF6"/>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03B1CAE"/>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 w:val="7ED61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qFormat/>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12705</Words>
  <Characters>13695</Characters>
  <Lines>32</Lines>
  <Paragraphs>50</Paragraphs>
  <TotalTime>14</TotalTime>
  <ScaleCrop>false</ScaleCrop>
  <LinksUpToDate>false</LinksUpToDate>
  <CharactersWithSpaces>13847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user</cp:lastModifiedBy>
  <cp:lastPrinted>2024-07-04T01:55:00Z</cp:lastPrinted>
  <dcterms:modified xsi:type="dcterms:W3CDTF">2026-08-04T01:26:55Z</dcterms:modified>
  <cp:revision>2906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FE61694267BB4688B3AF61495AABED70_13</vt:lpwstr>
  </property>
  <property fmtid="{D5CDD505-2E9C-101B-9397-08002B2CF9AE}" pid="4" name="KSOTemplateDocerSaveRecord">
    <vt:lpwstr>eyJoZGlkIjoiMGI2ZDFmZmVjNjhiYmI3Nzg5YTgxNzM4YzkzMWZjMzEiLCJ1c2VySWQiOiIxMDQyNjE2NTI1In0=</vt:lpwstr>
  </property>
</Properties>
</file>