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67" w:rightChars="127"/>
        <w:jc w:val="left"/>
        <w:rPr>
          <w:rFonts w:ascii="宋体" w:hAnsi="宋体" w:cs="宋体"/>
          <w:sz w:val="30"/>
          <w:szCs w:val="30"/>
        </w:rPr>
      </w:pPr>
      <w:r>
        <w:rPr>
          <w:rFonts w:hint="eastAsia" w:ascii="宋体" w:hAnsi="宋体"/>
          <w:sz w:val="30"/>
          <w:szCs w:val="30"/>
        </w:rPr>
        <w:t>项目名称:</w:t>
      </w:r>
      <w:r>
        <w:rPr>
          <w:rFonts w:hint="eastAsia" w:ascii="宋体" w:hAnsi="宋体"/>
          <w:sz w:val="30"/>
          <w:szCs w:val="30"/>
          <w:lang w:val="en-US" w:eastAsia="zh-CN"/>
        </w:rPr>
        <w:t>周口市川汇区淮河路街道办事处农村公益事业孟营、赵寨居委会（行政村）工程项目</w:t>
      </w:r>
    </w:p>
    <w:p w14:paraId="1976EA32">
      <w:pPr>
        <w:tabs>
          <w:tab w:val="left" w:pos="315"/>
          <w:tab w:val="left" w:pos="8820"/>
        </w:tabs>
        <w:spacing w:line="600" w:lineRule="exact"/>
        <w:ind w:right="267" w:rightChars="127"/>
        <w:jc w:val="left"/>
        <w:rPr>
          <w:rFonts w:hint="default" w:ascii="宋体" w:hAnsi="宋体"/>
          <w:color w:val="auto"/>
          <w:sz w:val="30"/>
          <w:szCs w:val="30"/>
          <w:lang w:val="en-US"/>
        </w:rPr>
      </w:pPr>
      <w:r>
        <w:rPr>
          <w:rFonts w:hint="eastAsia" w:ascii="宋体" w:hAnsi="宋体"/>
          <w:color w:val="auto"/>
          <w:sz w:val="30"/>
          <w:szCs w:val="30"/>
        </w:rPr>
        <w:t>项目编号:</w:t>
      </w:r>
      <w:r>
        <w:rPr>
          <w:rFonts w:hint="eastAsia" w:ascii="宋体" w:hAnsi="宋体"/>
          <w:color w:val="auto"/>
          <w:sz w:val="30"/>
          <w:szCs w:val="30"/>
          <w:lang w:val="en-US" w:eastAsia="zh-CN"/>
        </w:rPr>
        <w:t>川财磋商采购-2025-42</w:t>
      </w:r>
    </w:p>
    <w:p w14:paraId="701E82EF">
      <w:pPr>
        <w:pStyle w:val="10"/>
        <w:jc w:val="center"/>
        <w:rPr>
          <w:rFonts w:hint="eastAsia" w:ascii="宋体" w:hAnsi="宋体" w:cs="宋体"/>
          <w:sz w:val="32"/>
          <w:szCs w:val="32"/>
        </w:rPr>
      </w:pPr>
    </w:p>
    <w:p w14:paraId="1CE28643">
      <w:pPr>
        <w:pStyle w:val="10"/>
        <w:jc w:val="center"/>
        <w:rPr>
          <w:rFonts w:hint="eastAsia" w:ascii="宋体" w:hAnsi="宋体" w:eastAsia="宋体"/>
          <w:sz w:val="32"/>
          <w:szCs w:val="32"/>
          <w:lang w:eastAsia="zh-CN"/>
        </w:rPr>
      </w:pPr>
      <w:r>
        <w:rPr>
          <w:rFonts w:hint="eastAsia" w:ascii="宋体" w:hAnsi="宋体" w:cs="宋体"/>
          <w:sz w:val="32"/>
          <w:szCs w:val="32"/>
          <w:lang w:eastAsia="zh-CN"/>
        </w:rPr>
        <w:t>2025年</w:t>
      </w:r>
      <w:r>
        <w:rPr>
          <w:rFonts w:hint="eastAsia" w:ascii="宋体" w:hAnsi="宋体" w:cs="宋体"/>
          <w:sz w:val="32"/>
          <w:szCs w:val="32"/>
          <w:lang w:val="en-US" w:eastAsia="zh-CN"/>
        </w:rPr>
        <w:t>11</w:t>
      </w:r>
      <w:r>
        <w:rPr>
          <w:rFonts w:hint="eastAsia" w:ascii="宋体" w:hAnsi="宋体" w:cs="宋体"/>
          <w:sz w:val="32"/>
          <w:szCs w:val="32"/>
          <w:lang w:eastAsia="zh-CN"/>
        </w:rPr>
        <w:t>月</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35393798"/>
      <w:bookmarkStart w:id="2" w:name="_Toc35393629"/>
      <w:bookmarkStart w:id="3" w:name="_Toc28359089"/>
      <w:bookmarkStart w:id="4" w:name="OLE_LINK1"/>
      <w:bookmarkStart w:id="5" w:name="OLE_LINK2"/>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eastAsia="宋体" w:cs="宋体"/>
          <w:i w:val="0"/>
          <w:iCs w:val="0"/>
          <w:sz w:val="24"/>
          <w:szCs w:val="24"/>
          <w:lang w:val="en-US" w:eastAsia="zh-CN"/>
        </w:rPr>
        <w:t>周口市川汇区淮河路街道办事处农村公益事业孟营、赵寨居委会（行政村）工程项目的潜在投标人应在周口市公共资源交易中心网（http://jyzx.zhoukou.gov.cn）获取招标文件，并于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项目编号：川财磋商采购-2025-42</w:t>
      </w:r>
      <w:r>
        <w:rPr>
          <w:rFonts w:hint="eastAsia" w:asciiTheme="minorEastAsia" w:hAnsiTheme="minorEastAsia" w:eastAsiaTheme="minorEastAsia" w:cstheme="minorEastAsia"/>
          <w:sz w:val="24"/>
          <w:lang w:val="en-US" w:eastAsia="zh-CN"/>
        </w:rPr>
        <w:t xml:space="preserve"> </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周口市川汇区淮河路街道办事处农村公益事业孟营、赵寨居委会（行政村）工程项目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1137705.19</w:t>
      </w:r>
      <w:r>
        <w:rPr>
          <w:rFonts w:hint="eastAsia" w:asciiTheme="minorEastAsia" w:hAnsiTheme="minorEastAsia" w:eastAsiaTheme="minorEastAsia" w:cstheme="minorEastAsia"/>
          <w:sz w:val="24"/>
          <w:lang w:eastAsia="zh-CN"/>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1137705.19</w:t>
      </w:r>
      <w:r>
        <w:rPr>
          <w:rFonts w:hint="eastAsia" w:asciiTheme="minorEastAsia" w:hAnsiTheme="minorEastAsia" w:eastAsiaTheme="minorEastAsia" w:cstheme="minorEastAsia"/>
          <w:sz w:val="24"/>
          <w:lang w:eastAsia="zh-CN"/>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5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31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rPr>
              <w:t>元</w:t>
            </w:r>
            <w:r>
              <w:rPr>
                <w:rFonts w:hint="eastAsia" w:cs="宋体" w:asciiTheme="minorEastAsia" w:hAnsiTheme="minorEastAsia" w:eastAsiaTheme="minorEastAsia"/>
                <w:kern w:val="2"/>
                <w:szCs w:val="24"/>
                <w:lang w:eastAsia="zh-CN"/>
              </w:rPr>
              <w:t>）</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554" w:type="dxa"/>
            <w:vAlign w:val="center"/>
          </w:tcPr>
          <w:p w14:paraId="581B7540">
            <w:pPr>
              <w:adjustRightInd w:val="0"/>
              <w:snapToGrid w:val="0"/>
              <w:rPr>
                <w:sz w:val="24"/>
              </w:rPr>
            </w:pPr>
            <w:r>
              <w:rPr>
                <w:rFonts w:hint="eastAsia"/>
                <w:sz w:val="24"/>
                <w:lang w:val="en-US" w:eastAsia="zh-CN"/>
              </w:rPr>
              <w:t>周口市川汇区淮河路街道办事处农村公益事业孟营、赵寨居委会（行政村）工程项目</w:t>
            </w:r>
          </w:p>
        </w:tc>
        <w:tc>
          <w:tcPr>
            <w:tcW w:w="2315"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1137705.19</w:t>
            </w:r>
          </w:p>
        </w:tc>
      </w:tr>
    </w:tbl>
    <w:p w14:paraId="4AD9497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eastAsiaTheme="minorEastAsia"/>
          <w:color w:val="auto"/>
          <w:sz w:val="24"/>
          <w:lang w:val="en-US" w:eastAsia="zh-CN"/>
        </w:rPr>
        <w:t>其他市政公用设施施工</w:t>
      </w:r>
      <w:r>
        <w:rPr>
          <w:rFonts w:hint="eastAsia" w:asciiTheme="minorEastAsia" w:hAnsiTheme="minorEastAsia" w:eastAsiaTheme="minorEastAsia" w:cstheme="minorEastAsia"/>
          <w:color w:val="auto"/>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30</w:t>
      </w:r>
      <w:r>
        <w:rPr>
          <w:rFonts w:hint="eastAsia" w:asciiTheme="minorEastAsia" w:hAnsiTheme="minorEastAsia" w:eastAsiaTheme="minorEastAsia" w:cstheme="minorEastAsia"/>
          <w:sz w:val="24"/>
          <w:lang w:eastAsia="zh-CN"/>
        </w:rPr>
        <w:t>日历天</w:t>
      </w:r>
    </w:p>
    <w:p w14:paraId="01DE81E4">
      <w:pPr>
        <w:spacing w:line="360" w:lineRule="auto"/>
        <w:ind w:firstLine="480" w:firstLineChars="200"/>
        <w:jc w:val="left"/>
        <w:rPr>
          <w:rFonts w:ascii="宋体" w:hAnsi="宋体" w:cs="宋体"/>
          <w:sz w:val="24"/>
        </w:rPr>
      </w:pPr>
      <w:bookmarkStart w:id="6" w:name="_Toc28359090"/>
      <w:bookmarkStart w:id="7" w:name="_Toc28359013"/>
      <w:bookmarkStart w:id="8" w:name="_Toc35393799"/>
      <w:bookmarkStart w:id="9" w:name="_Toc35393630"/>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i w:val="0"/>
          <w:iCs w:val="0"/>
          <w:color w:val="auto"/>
          <w:sz w:val="24"/>
          <w:szCs w:val="24"/>
          <w:u w:val="single"/>
          <w:lang w:val="en-US" w:eastAsia="zh-CN"/>
        </w:rPr>
        <w:t xml:space="preserve">1137705.19元 </w:t>
      </w:r>
      <w:r>
        <w:rPr>
          <w:rFonts w:hint="eastAsia" w:ascii="宋体" w:hAnsi="宋体" w:eastAsia="宋体" w:cs="宋体"/>
          <w:i w:val="0"/>
          <w:iCs w:val="0"/>
          <w:color w:val="auto"/>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35393632"/>
      <w:bookmarkStart w:id="15" w:name="_Toc28359092"/>
      <w:bookmarkStart w:id="16" w:name="_Toc28359015"/>
      <w:bookmarkStart w:id="17" w:name="_Toc35393801"/>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12</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9</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28359093"/>
      <w:bookmarkStart w:id="19" w:name="_Toc35393802"/>
      <w:bookmarkStart w:id="20" w:name="_Toc35393633"/>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12</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9</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803"/>
      <w:bookmarkStart w:id="23" w:name="_Toc28359017"/>
      <w:bookmarkStart w:id="24" w:name="_Toc28359094"/>
      <w:bookmarkStart w:id="25" w:name="_Toc35393634"/>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636"/>
      <w:bookmarkStart w:id="29" w:name="_Toc35393805"/>
      <w:bookmarkStart w:id="30" w:name="_Toc28359095"/>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周口市川汇区淮河路街道办事处</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周口市川汇区</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牛童童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r>
        <w:rPr>
          <w:rFonts w:hint="eastAsia" w:ascii="宋体" w:hAnsi="宋体" w:cs="宋体"/>
          <w:sz w:val="24"/>
          <w:lang w:val="en-US" w:eastAsia="zh-CN"/>
        </w:rPr>
        <w:t xml:space="preserve">15518460589   </w:t>
      </w:r>
      <w:r>
        <w:rPr>
          <w:rFonts w:hint="eastAsia" w:ascii="宋体" w:hAnsi="宋体" w:cs="宋体"/>
          <w:sz w:val="24"/>
        </w:rPr>
        <w:t xml:space="preserve">　　　　　　　　　 </w:t>
      </w:r>
      <w:bookmarkStart w:id="32" w:name="_Toc28359009"/>
      <w:bookmarkStart w:id="33" w:name="_Toc28359086"/>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联系方式：</w:t>
      </w:r>
      <w:bookmarkStart w:id="34" w:name="_Toc28359087"/>
      <w:bookmarkStart w:id="35" w:name="_Toc28359010"/>
      <w:r>
        <w:rPr>
          <w:rFonts w:hint="eastAsia" w:ascii="宋体" w:hAnsi="宋体" w:cs="宋体"/>
          <w:sz w:val="24"/>
        </w:rPr>
        <w:t xml:space="preserve"> </w:t>
      </w:r>
      <w:r>
        <w:rPr>
          <w:rFonts w:hint="eastAsia" w:asciiTheme="minorEastAsia" w:hAnsiTheme="minorEastAsia" w:eastAsiaTheme="minorEastAsia" w:cstheme="minorEastAsia"/>
          <w:b w:val="0"/>
          <w:i w:val="0"/>
          <w:iCs w:val="0"/>
          <w:sz w:val="24"/>
          <w:szCs w:val="24"/>
        </w:rPr>
        <w:t>0394-</w:t>
      </w:r>
      <w:r>
        <w:rPr>
          <w:rFonts w:hint="eastAsia" w:asciiTheme="minorEastAsia" w:hAnsiTheme="minorEastAsia" w:eastAsiaTheme="minorEastAsia" w:cstheme="minorEastAsia"/>
          <w:b w:val="0"/>
          <w:i w:val="0"/>
          <w:iCs w:val="0"/>
          <w:sz w:val="24"/>
          <w:szCs w:val="24"/>
          <w:lang w:val="en-US" w:eastAsia="zh-CN"/>
        </w:rPr>
        <w:t>8106517</w:t>
      </w:r>
      <w:bookmarkStart w:id="49" w:name="_GoBack"/>
      <w:bookmarkEnd w:id="49"/>
      <w:r>
        <w:rPr>
          <w:rFonts w:hint="eastAsia" w:ascii="宋体" w:hAnsi="宋体" w:cs="宋体"/>
          <w:sz w:val="24"/>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sz w:val="24"/>
          <w:szCs w:val="24"/>
          <w:lang w:eastAsia="zh-CN"/>
        </w:rPr>
        <w:t>川汇区财政局政府采购管理办公室</w:t>
      </w:r>
    </w:p>
    <w:p w14:paraId="1A08C67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sz w:val="24"/>
          <w:szCs w:val="24"/>
        </w:rPr>
        <w:t>联系方式：0394-8231120</w:t>
      </w:r>
    </w:p>
    <w:p w14:paraId="4E36AD56">
      <w:pPr>
        <w:pStyle w:val="39"/>
        <w:ind w:firstLine="720" w:firstLineChars="300"/>
        <w:rPr>
          <w:rFonts w:asciiTheme="minorEastAsia" w:hAnsiTheme="minorEastAsia" w:eastAsiaTheme="minorEastAsia" w:cstheme="minorEastAsia"/>
          <w:sz w:val="24"/>
        </w:rPr>
      </w:pPr>
    </w:p>
    <w:p w14:paraId="7311F0DB">
      <w:pPr>
        <w:pStyle w:val="39"/>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ascii="宋体" w:hAnsi="宋体" w:cs="宋体"/>
          <w:color w:val="0000FF"/>
        </w:rPr>
      </w:pPr>
      <w:r>
        <w:rPr>
          <w:rFonts w:hint="eastAsia" w:ascii="宋体" w:hAnsi="宋体" w:cs="宋体"/>
          <w:sz w:val="24"/>
          <w:szCs w:val="24"/>
          <w:lang w:eastAsia="zh-CN"/>
        </w:rPr>
        <w:t>2025年</w:t>
      </w:r>
      <w:r>
        <w:rPr>
          <w:rFonts w:hint="eastAsia" w:ascii="宋体" w:hAnsi="宋体" w:cs="宋体"/>
          <w:sz w:val="24"/>
          <w:szCs w:val="24"/>
          <w:lang w:val="en-US" w:eastAsia="zh-CN"/>
        </w:rPr>
        <w:t>11</w:t>
      </w:r>
      <w:r>
        <w:rPr>
          <w:rFonts w:hint="eastAsia" w:ascii="宋体" w:hAnsi="宋体" w:cs="宋体"/>
          <w:sz w:val="24"/>
          <w:szCs w:val="24"/>
          <w:lang w:eastAsia="zh-CN"/>
        </w:rPr>
        <w:t>月</w:t>
      </w:r>
      <w:r>
        <w:rPr>
          <w:rFonts w:hint="eastAsia" w:ascii="宋体" w:hAnsi="宋体" w:cs="宋体"/>
          <w:color w:val="0000FF"/>
          <w:sz w:val="24"/>
          <w:szCs w:val="24"/>
        </w:rPr>
        <w:t>　</w:t>
      </w:r>
    </w:p>
    <w:p w14:paraId="6D45AAFE">
      <w:pPr>
        <w:pStyle w:val="39"/>
        <w:ind w:firstLine="240"/>
        <w:rPr>
          <w:rFonts w:asciiTheme="minorEastAsia" w:hAnsiTheme="minorEastAsia" w:eastAsiaTheme="minorEastAsia" w:cstheme="minorEastAsia"/>
          <w:sz w:val="24"/>
        </w:rPr>
      </w:pPr>
    </w:p>
    <w:bookmarkEnd w:id="4"/>
    <w:bookmarkEnd w:id="5"/>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宋体" w:hAnsi="宋体" w:cs="宋体"/>
                <w:sz w:val="24"/>
                <w:lang w:val="en-US" w:eastAsia="zh-CN"/>
              </w:rPr>
              <w:t>周口市川汇区淮河路街道办事处农村公益事业孟营、赵寨居委会（行政村）工程项目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val="en-US" w:eastAsia="zh-CN"/>
              </w:rPr>
              <w:t>周口市川汇区淮河路街道办事处</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lang w:val="en-US" w:eastAsia="zh-CN"/>
              </w:rPr>
              <w:t>30日历天</w:t>
            </w:r>
            <w:r>
              <w:rPr>
                <w:rFonts w:hint="eastAsia" w:ascii="宋体" w:hAnsi="宋体" w:cs="宋体"/>
                <w:color w:val="000000"/>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合同签订进场后支付</w:t>
            </w:r>
            <w:r>
              <w:rPr>
                <w:rFonts w:hint="eastAsia" w:ascii="宋体" w:hAnsi="宋体" w:cs="宋体"/>
                <w:color w:val="auto"/>
                <w:sz w:val="24"/>
                <w:lang w:val="en-US" w:eastAsia="zh-CN"/>
              </w:rPr>
              <w:t>4</w:t>
            </w:r>
            <w:r>
              <w:rPr>
                <w:rFonts w:hint="eastAsia" w:ascii="宋体" w:hAnsi="宋体" w:eastAsia="宋体" w:cs="宋体"/>
                <w:color w:val="auto"/>
                <w:sz w:val="24"/>
                <w:lang w:val="en-US" w:eastAsia="zh-CN"/>
              </w:rPr>
              <w:t>0%，</w:t>
            </w:r>
            <w:r>
              <w:rPr>
                <w:rFonts w:hint="eastAsia" w:ascii="宋体" w:hAnsi="宋体" w:eastAsia="宋体" w:cs="宋体"/>
                <w:color w:val="auto"/>
                <w:sz w:val="24"/>
                <w:lang w:eastAsia="zh-CN"/>
              </w:rPr>
              <w:t>竣工验收</w:t>
            </w:r>
            <w:r>
              <w:rPr>
                <w:rFonts w:hint="eastAsia" w:ascii="宋体" w:hAnsi="宋体" w:eastAsia="宋体" w:cs="宋体"/>
                <w:color w:val="auto"/>
                <w:sz w:val="24"/>
                <w:lang w:val="en-US" w:eastAsia="zh-CN"/>
              </w:rPr>
              <w:t>合格后支付</w:t>
            </w:r>
            <w:r>
              <w:rPr>
                <w:rFonts w:hint="eastAsia" w:ascii="宋体" w:hAnsi="宋体" w:cs="宋体"/>
                <w:color w:val="auto"/>
                <w:sz w:val="24"/>
                <w:lang w:val="en-US" w:eastAsia="zh-CN"/>
              </w:rPr>
              <w:t>5</w:t>
            </w:r>
            <w:r>
              <w:rPr>
                <w:rFonts w:hint="eastAsia" w:ascii="宋体" w:hAnsi="宋体" w:eastAsia="宋体" w:cs="宋体"/>
                <w:color w:val="auto"/>
                <w:sz w:val="24"/>
                <w:lang w:val="en-US" w:eastAsia="zh-CN"/>
              </w:rPr>
              <w:t>7％</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余3％一年后</w:t>
            </w:r>
            <w:r>
              <w:rPr>
                <w:rFonts w:hint="eastAsia" w:ascii="宋体" w:hAnsi="宋体" w:eastAsia="宋体" w:cs="宋体"/>
                <w:color w:val="auto"/>
                <w:sz w:val="24"/>
                <w:lang w:eastAsia="zh-CN"/>
              </w:rPr>
              <w:t>一次性付清。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710206CD">
      <w:pPr>
        <w:rPr>
          <w:rFonts w:hint="eastAsia" w:ascii="宋体" w:hAnsi="宋体" w:cs="宋体"/>
          <w:b/>
          <w:sz w:val="24"/>
        </w:rPr>
      </w:pPr>
    </w:p>
    <w:p w14:paraId="7E9FFA62">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周口市川汇区淮河路街道办事处</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6CAFBACA">
      <w:pPr>
        <w:autoSpaceDE w:val="0"/>
        <w:autoSpaceDN w:val="0"/>
        <w:spacing w:after="120" w:line="360" w:lineRule="auto"/>
        <w:ind w:firstLine="480" w:firstLineChars="200"/>
        <w:jc w:val="left"/>
        <w:rPr>
          <w:rFonts w:hint="eastAsia" w:hAnsi="宋体" w:eastAsia="宋体"/>
          <w:color w:val="auto"/>
          <w:kern w:val="2"/>
          <w:sz w:val="24"/>
          <w:highlight w:val="none"/>
          <w:lang w:val="en-US"/>
        </w:rPr>
      </w:pPr>
      <w:r>
        <w:rPr>
          <w:rFonts w:hint="eastAsia" w:ascii="宋体" w:hAnsi="宋体" w:eastAsia="宋体" w:cs="宋体"/>
          <w:color w:val="auto"/>
          <w:kern w:val="0"/>
          <w:sz w:val="24"/>
          <w:szCs w:val="24"/>
          <w:highlight w:val="none"/>
        </w:rPr>
        <w:t>4.1.5未被工商行政管理机关在</w:t>
      </w:r>
      <w:r>
        <w:rPr>
          <w:rFonts w:hint="eastAsia" w:ascii="宋体" w:hAnsi="宋体" w:cs="宋体"/>
          <w:color w:val="auto"/>
          <w:kern w:val="0"/>
          <w:sz w:val="24"/>
          <w:szCs w:val="24"/>
          <w:highlight w:val="none"/>
          <w:lang w:val="en-US" w:eastAsia="zh-CN"/>
        </w:rPr>
        <w:t>国家</w:t>
      </w:r>
      <w:r>
        <w:rPr>
          <w:rFonts w:hint="eastAsia" w:ascii="宋体" w:hAnsi="宋体" w:eastAsia="宋体" w:cs="宋体"/>
          <w:color w:val="auto"/>
          <w:kern w:val="0"/>
          <w:sz w:val="24"/>
          <w:szCs w:val="24"/>
          <w:highlight w:val="none"/>
        </w:rPr>
        <w:t>企业信用信息公示系统中列入严重违法失信企业名单和经营异常名录，查询日期为公告发布之日起至投标截止之日止。</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1"/>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1"/>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CCAD6B4">
            <w:pPr>
              <w:widowControl/>
              <w:spacing w:line="360" w:lineRule="auto"/>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spacing w:line="360" w:lineRule="auto"/>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spacing w:line="360" w:lineRule="auto"/>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spacing w:line="360" w:lineRule="auto"/>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D019C5E">
            <w:pPr>
              <w:spacing w:line="360" w:lineRule="auto"/>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60" w:lineRule="auto"/>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474ACA28">
            <w:pPr>
              <w:spacing w:line="360" w:lineRule="auto"/>
              <w:rPr>
                <w:rFonts w:ascii="宋体" w:hAnsi="宋体" w:cs="宋体"/>
                <w:sz w:val="24"/>
              </w:rPr>
            </w:pPr>
            <w:r>
              <w:rPr>
                <w:rFonts w:hint="eastAsia" w:ascii="宋体" w:hAnsi="宋体" w:cs="宋体"/>
                <w:sz w:val="24"/>
              </w:rPr>
              <w:t>技术部分</w:t>
            </w:r>
          </w:p>
          <w:p w14:paraId="324B5F24">
            <w:pPr>
              <w:spacing w:line="360" w:lineRule="auto"/>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9"/>
              <w:spacing w:line="360" w:lineRule="auto"/>
              <w:ind w:left="0" w:leftChars="0" w:firstLine="0" w:firstLineChars="0"/>
              <w:jc w:val="center"/>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360" w:lineRule="auto"/>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7245B993">
            <w:pPr>
              <w:spacing w:line="360" w:lineRule="auto"/>
              <w:rPr>
                <w:rFonts w:ascii="宋体" w:hAnsi="宋体" w:cs="宋体"/>
                <w:sz w:val="24"/>
              </w:rPr>
            </w:pPr>
          </w:p>
        </w:tc>
        <w:tc>
          <w:tcPr>
            <w:tcW w:w="2191" w:type="dxa"/>
            <w:vAlign w:val="center"/>
          </w:tcPr>
          <w:p w14:paraId="5E261E65">
            <w:pPr>
              <w:pStyle w:val="39"/>
              <w:spacing w:line="360" w:lineRule="auto"/>
              <w:ind w:firstLine="0" w:firstLineChars="0"/>
              <w:jc w:val="center"/>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7"/>
              <w:spacing w:after="0" w:line="360" w:lineRule="auto"/>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360" w:lineRule="auto"/>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ACAA3FF">
            <w:pPr>
              <w:spacing w:line="360" w:lineRule="auto"/>
              <w:rPr>
                <w:rFonts w:ascii="宋体" w:hAnsi="宋体" w:cs="宋体"/>
                <w:sz w:val="24"/>
              </w:rPr>
            </w:pPr>
          </w:p>
        </w:tc>
        <w:tc>
          <w:tcPr>
            <w:tcW w:w="2191" w:type="dxa"/>
            <w:vAlign w:val="center"/>
          </w:tcPr>
          <w:p w14:paraId="1CC0CC96">
            <w:pPr>
              <w:pStyle w:val="39"/>
              <w:spacing w:line="360" w:lineRule="auto"/>
              <w:ind w:firstLine="0" w:firstLineChars="0"/>
              <w:jc w:val="center"/>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7"/>
              <w:spacing w:after="0" w:line="360" w:lineRule="auto"/>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360" w:lineRule="auto"/>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4BC762E">
            <w:pPr>
              <w:spacing w:line="360" w:lineRule="auto"/>
              <w:rPr>
                <w:rFonts w:ascii="宋体" w:hAnsi="宋体" w:cs="宋体"/>
                <w:sz w:val="24"/>
              </w:rPr>
            </w:pPr>
          </w:p>
        </w:tc>
        <w:tc>
          <w:tcPr>
            <w:tcW w:w="2191" w:type="dxa"/>
            <w:vAlign w:val="center"/>
          </w:tcPr>
          <w:p w14:paraId="1A208B78">
            <w:pPr>
              <w:pStyle w:val="27"/>
              <w:spacing w:after="0" w:line="360" w:lineRule="auto"/>
              <w:ind w:right="-21" w:rightChars="0" w:firstLine="0" w:firstLineChars="0"/>
              <w:jc w:val="center"/>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360" w:lineRule="auto"/>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360" w:lineRule="auto"/>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DA49430">
            <w:pPr>
              <w:spacing w:line="360" w:lineRule="auto"/>
              <w:rPr>
                <w:rFonts w:ascii="宋体" w:hAnsi="宋体" w:cs="宋体"/>
                <w:sz w:val="24"/>
              </w:rPr>
            </w:pPr>
          </w:p>
        </w:tc>
        <w:tc>
          <w:tcPr>
            <w:tcW w:w="2191" w:type="dxa"/>
            <w:vAlign w:val="center"/>
          </w:tcPr>
          <w:p w14:paraId="23A9EA3C">
            <w:pPr>
              <w:pStyle w:val="39"/>
              <w:spacing w:line="360" w:lineRule="auto"/>
              <w:ind w:firstLine="0" w:firstLineChars="0"/>
              <w:jc w:val="center"/>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7"/>
              <w:spacing w:after="0" w:line="360" w:lineRule="auto"/>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360" w:lineRule="auto"/>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6358CA51">
            <w:pPr>
              <w:spacing w:line="360" w:lineRule="auto"/>
              <w:rPr>
                <w:rFonts w:ascii="宋体" w:hAnsi="宋体" w:cs="宋体"/>
                <w:sz w:val="24"/>
              </w:rPr>
            </w:pPr>
          </w:p>
        </w:tc>
        <w:tc>
          <w:tcPr>
            <w:tcW w:w="2191" w:type="dxa"/>
            <w:vAlign w:val="center"/>
          </w:tcPr>
          <w:p w14:paraId="6AEAD463">
            <w:pPr>
              <w:pStyle w:val="39"/>
              <w:adjustRightInd w:val="0"/>
              <w:snapToGrid w:val="0"/>
              <w:spacing w:after="0" w:line="360" w:lineRule="auto"/>
              <w:ind w:firstLine="0" w:firstLineChars="0"/>
              <w:jc w:val="center"/>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7"/>
              <w:spacing w:after="0" w:line="360" w:lineRule="auto"/>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360" w:lineRule="auto"/>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F27DE9E">
            <w:pPr>
              <w:spacing w:line="360" w:lineRule="auto"/>
              <w:rPr>
                <w:rFonts w:ascii="宋体" w:hAnsi="宋体" w:cs="宋体"/>
                <w:sz w:val="24"/>
              </w:rPr>
            </w:pPr>
          </w:p>
        </w:tc>
        <w:tc>
          <w:tcPr>
            <w:tcW w:w="2191" w:type="dxa"/>
            <w:vAlign w:val="center"/>
          </w:tcPr>
          <w:p w14:paraId="6D48750C">
            <w:pPr>
              <w:pStyle w:val="39"/>
              <w:spacing w:line="360" w:lineRule="auto"/>
              <w:ind w:firstLine="0" w:firstLineChars="0"/>
              <w:jc w:val="center"/>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7"/>
              <w:spacing w:after="0" w:line="360" w:lineRule="auto"/>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360" w:lineRule="auto"/>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41F7BFFC">
            <w:pPr>
              <w:spacing w:line="360" w:lineRule="auto"/>
              <w:rPr>
                <w:rFonts w:ascii="宋体" w:hAnsi="宋体" w:cs="宋体"/>
                <w:sz w:val="24"/>
              </w:rPr>
            </w:pPr>
          </w:p>
        </w:tc>
        <w:tc>
          <w:tcPr>
            <w:tcW w:w="2191" w:type="dxa"/>
            <w:vAlign w:val="center"/>
          </w:tcPr>
          <w:p w14:paraId="38B69E5F">
            <w:pPr>
              <w:pStyle w:val="39"/>
              <w:spacing w:line="360" w:lineRule="auto"/>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360" w:lineRule="auto"/>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360" w:lineRule="auto"/>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numPr>
                <w:ilvl w:val="0"/>
                <w:numId w:val="0"/>
              </w:numPr>
              <w:spacing w:line="360" w:lineRule="auto"/>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22D33031">
            <w:pPr>
              <w:spacing w:line="360" w:lineRule="auto"/>
              <w:rPr>
                <w:rFonts w:ascii="宋体" w:hAnsi="宋体" w:cs="宋体"/>
                <w:sz w:val="24"/>
              </w:rPr>
            </w:pPr>
            <w:r>
              <w:rPr>
                <w:rFonts w:hint="eastAsia" w:ascii="宋体" w:hAnsi="宋体" w:cs="宋体"/>
                <w:sz w:val="24"/>
              </w:rPr>
              <w:t>商务部分</w:t>
            </w:r>
          </w:p>
          <w:p w14:paraId="119C5C62">
            <w:pPr>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jc w:val="center"/>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1DED6023">
            <w:pPr>
              <w:numPr>
                <w:ilvl w:val="0"/>
                <w:numId w:val="0"/>
              </w:numPr>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w:t>
            </w:r>
            <w:r>
              <w:rPr>
                <w:rFonts w:hint="eastAsia" w:ascii="宋体" w:hAnsi="宋体" w:eastAsia="宋体" w:cs="宋体"/>
                <w:sz w:val="24"/>
                <w:szCs w:val="24"/>
                <w:highlight w:val="none"/>
              </w:rPr>
              <w:t>合同</w:t>
            </w:r>
            <w:r>
              <w:rPr>
                <w:rFonts w:hint="eastAsia" w:cs="宋体" w:asciiTheme="minorEastAsia" w:hAnsiTheme="minorEastAsia" w:eastAsiaTheme="minorEastAsia"/>
                <w:color w:val="auto"/>
                <w:sz w:val="24"/>
                <w:highlight w:val="none"/>
              </w:rPr>
              <w:t>，每附1个得2分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EF437AE">
            <w:pPr>
              <w:spacing w:line="360" w:lineRule="auto"/>
              <w:rPr>
                <w:rFonts w:ascii="宋体" w:hAnsi="宋体" w:cs="宋体"/>
                <w:sz w:val="24"/>
              </w:rPr>
            </w:pPr>
          </w:p>
        </w:tc>
        <w:tc>
          <w:tcPr>
            <w:tcW w:w="2191" w:type="dxa"/>
            <w:vAlign w:val="center"/>
          </w:tcPr>
          <w:p w14:paraId="21B65C69">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p>
          <w:p w14:paraId="7423B570">
            <w:pPr>
              <w:tabs>
                <w:tab w:val="left" w:pos="5130"/>
              </w:tabs>
              <w:adjustRightInd w:val="0"/>
              <w:snapToGrid w:val="0"/>
              <w:spacing w:line="360" w:lineRule="auto"/>
              <w:jc w:val="center"/>
              <w:rPr>
                <w:rFonts w:ascii="宋体" w:hAnsi="宋体" w:cs="宋体"/>
                <w:sz w:val="24"/>
              </w:rPr>
            </w:pPr>
            <w:r>
              <w:rPr>
                <w:rFonts w:hint="eastAsia" w:cs="宋体" w:asciiTheme="minorEastAsia" w:hAnsiTheme="minorEastAsia" w:eastAsiaTheme="minorEastAsia"/>
                <w:color w:val="auto"/>
                <w:sz w:val="24"/>
                <w:highlight w:val="none"/>
              </w:rPr>
              <w:t>（1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val="en-US" w:eastAsia="zh-CN"/>
        </w:rPr>
        <w:t>30</w:t>
      </w:r>
      <w:r>
        <w:rPr>
          <w:rFonts w:hint="eastAsia"/>
          <w:sz w:val="24"/>
          <w:lang w:eastAsia="zh-CN"/>
        </w:rPr>
        <w:t>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9"/>
        <w:ind w:firstLine="240"/>
        <w:rPr>
          <w:rFonts w:ascii="宋体" w:hAnsi="宋体" w:cs="宋体"/>
          <w:sz w:val="24"/>
        </w:rPr>
      </w:pPr>
    </w:p>
    <w:p w14:paraId="1E7EA808">
      <w:pPr>
        <w:pStyle w:val="39"/>
        <w:ind w:firstLine="240"/>
        <w:rPr>
          <w:rFonts w:ascii="宋体" w:hAnsi="宋体" w:cs="宋体"/>
          <w:sz w:val="24"/>
        </w:rPr>
      </w:pPr>
    </w:p>
    <w:p w14:paraId="233314A4">
      <w:pPr>
        <w:pStyle w:val="39"/>
        <w:ind w:firstLine="240"/>
        <w:rPr>
          <w:rFonts w:ascii="宋体" w:hAnsi="宋体" w:cs="宋体"/>
          <w:sz w:val="24"/>
        </w:rPr>
      </w:pPr>
    </w:p>
    <w:p w14:paraId="47F5A920">
      <w:pPr>
        <w:pStyle w:val="39"/>
        <w:ind w:firstLine="240"/>
        <w:rPr>
          <w:rFonts w:ascii="宋体" w:hAnsi="宋体" w:cs="宋体"/>
          <w:sz w:val="24"/>
        </w:rPr>
      </w:pPr>
    </w:p>
    <w:p w14:paraId="7479C55D">
      <w:pPr>
        <w:pStyle w:val="39"/>
        <w:ind w:firstLine="240"/>
        <w:rPr>
          <w:rFonts w:ascii="宋体" w:hAnsi="宋体" w:cs="宋体"/>
          <w:sz w:val="24"/>
        </w:rPr>
      </w:pPr>
    </w:p>
    <w:p w14:paraId="7710874E">
      <w:pPr>
        <w:pStyle w:val="39"/>
        <w:ind w:firstLine="240"/>
        <w:rPr>
          <w:rFonts w:ascii="宋体" w:hAnsi="宋体" w:cs="宋体"/>
          <w:sz w:val="24"/>
        </w:rPr>
      </w:pPr>
    </w:p>
    <w:p w14:paraId="7CD745B6">
      <w:pPr>
        <w:pStyle w:val="39"/>
        <w:ind w:firstLine="240"/>
        <w:rPr>
          <w:rFonts w:ascii="宋体" w:hAnsi="宋体" w:cs="宋体"/>
          <w:sz w:val="24"/>
        </w:rPr>
      </w:pPr>
    </w:p>
    <w:p w14:paraId="0E01362B">
      <w:pPr>
        <w:pStyle w:val="39"/>
        <w:ind w:firstLine="240"/>
        <w:rPr>
          <w:rFonts w:ascii="宋体" w:hAnsi="宋体" w:cs="宋体"/>
          <w:sz w:val="24"/>
        </w:rPr>
      </w:pPr>
    </w:p>
    <w:p w14:paraId="7E7759F8">
      <w:pPr>
        <w:pStyle w:val="39"/>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9"/>
        <w:ind w:firstLine="240"/>
        <w:rPr>
          <w:rFonts w:ascii="宋体" w:hAnsi="宋体" w:cs="宋体"/>
          <w:sz w:val="24"/>
        </w:rPr>
      </w:pPr>
    </w:p>
    <w:p w14:paraId="219C9B60">
      <w:pPr>
        <w:pStyle w:val="39"/>
        <w:ind w:firstLine="240"/>
        <w:rPr>
          <w:rFonts w:ascii="宋体" w:hAnsi="宋体" w:cs="宋体"/>
          <w:sz w:val="24"/>
        </w:rPr>
      </w:pPr>
    </w:p>
    <w:p w14:paraId="3F8BEBED">
      <w:pPr>
        <w:rPr>
          <w:rFonts w:hint="eastAsia" w:ascii="宋体" w:hAnsi="宋体" w:cs="宋体"/>
          <w:sz w:val="24"/>
        </w:rPr>
      </w:pPr>
      <w:r>
        <w:rPr>
          <w:rFonts w:hint="eastAsia" w:ascii="宋体" w:hAnsi="宋体" w:cs="宋体"/>
          <w:sz w:val="24"/>
        </w:rPr>
        <w:br w:type="page"/>
      </w: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9"/>
        <w:ind w:firstLine="240"/>
        <w:rPr>
          <w:rFonts w:ascii="宋体" w:hAnsi="宋体" w:cs="宋体"/>
          <w:sz w:val="24"/>
        </w:rPr>
      </w:pPr>
      <w:r>
        <w:rPr>
          <w:rFonts w:hint="eastAsia" w:ascii="宋体" w:hAnsi="宋体" w:cs="宋体"/>
          <w:sz w:val="24"/>
        </w:rPr>
        <w:t>供应商资格其他资料</w:t>
      </w:r>
    </w:p>
    <w:p w14:paraId="3236F940">
      <w:pPr>
        <w:pStyle w:val="39"/>
        <w:ind w:firstLine="240"/>
        <w:rPr>
          <w:rFonts w:ascii="宋体" w:hAnsi="宋体" w:cs="宋体"/>
          <w:sz w:val="24"/>
        </w:rPr>
      </w:pPr>
    </w:p>
    <w:p w14:paraId="78050A68">
      <w:pPr>
        <w:pStyle w:val="39"/>
        <w:ind w:firstLine="240"/>
        <w:rPr>
          <w:rFonts w:ascii="宋体" w:hAnsi="宋体" w:cs="宋体"/>
          <w:sz w:val="24"/>
        </w:rPr>
      </w:pPr>
    </w:p>
    <w:p w14:paraId="610B0E3A">
      <w:pPr>
        <w:pStyle w:val="39"/>
        <w:ind w:firstLine="240"/>
        <w:rPr>
          <w:rFonts w:ascii="宋体" w:hAnsi="宋体" w:cs="宋体"/>
          <w:sz w:val="24"/>
        </w:rPr>
      </w:pPr>
    </w:p>
    <w:p w14:paraId="1FEF1895">
      <w:pPr>
        <w:pStyle w:val="39"/>
        <w:ind w:firstLine="240"/>
        <w:rPr>
          <w:rFonts w:ascii="宋体" w:hAnsi="宋体" w:cs="宋体"/>
          <w:sz w:val="24"/>
        </w:rPr>
      </w:pPr>
    </w:p>
    <w:p w14:paraId="069F3D26">
      <w:pPr>
        <w:spacing w:line="360" w:lineRule="auto"/>
        <w:jc w:val="left"/>
        <w:rPr>
          <w:rFonts w:ascii="宋体" w:hAnsi="宋体" w:cs="宋体"/>
          <w:sz w:val="24"/>
        </w:rPr>
      </w:pPr>
    </w:p>
    <w:p w14:paraId="4096D855">
      <w:pPr>
        <w:rPr>
          <w:rFonts w:hint="eastAsia" w:ascii="宋体" w:hAnsi="宋体" w:cs="宋体"/>
          <w:sz w:val="24"/>
        </w:rPr>
      </w:pPr>
      <w:r>
        <w:rPr>
          <w:rFonts w:hint="eastAsia" w:ascii="宋体" w:hAnsi="宋体" w:cs="宋体"/>
          <w:sz w:val="24"/>
        </w:rPr>
        <w:br w:type="page"/>
      </w: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6A13E964">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w:t>
      </w:r>
      <w:r>
        <w:rPr>
          <w:rFonts w:hint="eastAsia" w:cs="宋体"/>
          <w:szCs w:val="24"/>
          <w:highlight w:val="none"/>
        </w:rPr>
        <w:t>（</w:t>
      </w:r>
      <w:r>
        <w:rPr>
          <w:rFonts w:hint="eastAsia" w:cs="宋体"/>
          <w:szCs w:val="24"/>
          <w:highlight w:val="none"/>
          <w:lang w:val="en-US" w:eastAsia="zh-CN"/>
        </w:rPr>
        <w:t>采购人和采购代理机构</w:t>
      </w:r>
      <w:r>
        <w:rPr>
          <w:rFonts w:hint="eastAsia" w:cs="宋体"/>
          <w:szCs w:val="24"/>
          <w:highlight w:val="none"/>
        </w:rPr>
        <w:t>）</w:t>
      </w:r>
    </w:p>
    <w:p w14:paraId="3CEE7EEB">
      <w:pPr>
        <w:rPr>
          <w:rFonts w:ascii="宋体" w:hAnsi="宋体" w:cs="宋体"/>
          <w:kern w:val="0"/>
          <w:sz w:val="24"/>
        </w:rPr>
      </w:pPr>
    </w:p>
    <w:p w14:paraId="1652494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F61C4BB">
      <w:pPr>
        <w:ind w:firstLine="568" w:firstLineChars="237"/>
        <w:rPr>
          <w:rFonts w:ascii="宋体" w:hAnsi="宋体" w:cs="宋体"/>
          <w:sz w:val="24"/>
        </w:rPr>
      </w:pPr>
      <w:r>
        <w:rPr>
          <w:rFonts w:hint="eastAsia" w:ascii="宋体" w:hAnsi="宋体" w:cs="宋体"/>
          <w:sz w:val="24"/>
        </w:rPr>
        <w:t>据此函，宣布同意如下：</w:t>
      </w:r>
    </w:p>
    <w:p w14:paraId="2EA4F199">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391BD52">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4B1B2F5">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C7F165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EC55E91">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CFC5EFD">
      <w:pPr>
        <w:ind w:firstLine="480" w:firstLineChars="200"/>
        <w:rPr>
          <w:rFonts w:ascii="宋体" w:hAnsi="宋体" w:cs="宋体"/>
          <w:sz w:val="24"/>
        </w:rPr>
      </w:pPr>
      <w:r>
        <w:rPr>
          <w:rFonts w:hint="eastAsia" w:ascii="宋体" w:hAnsi="宋体" w:cs="宋体"/>
          <w:sz w:val="24"/>
        </w:rPr>
        <w:t>(6)与本次竞争性磋商有关的正式通讯地址为：</w:t>
      </w:r>
    </w:p>
    <w:p w14:paraId="10027763">
      <w:pPr>
        <w:ind w:firstLine="480" w:firstLineChars="200"/>
        <w:rPr>
          <w:rFonts w:ascii="宋体" w:hAnsi="宋体" w:cs="宋体"/>
          <w:sz w:val="24"/>
        </w:rPr>
      </w:pPr>
      <w:r>
        <w:rPr>
          <w:rFonts w:hint="eastAsia" w:ascii="宋体" w:hAnsi="宋体" w:cs="宋体"/>
          <w:sz w:val="24"/>
        </w:rPr>
        <w:t>地 址：                  邮 编：</w:t>
      </w:r>
    </w:p>
    <w:p w14:paraId="778089FD">
      <w:pPr>
        <w:ind w:firstLine="480" w:firstLineChars="200"/>
        <w:rPr>
          <w:rFonts w:ascii="宋体" w:hAnsi="宋体" w:cs="宋体"/>
          <w:sz w:val="24"/>
        </w:rPr>
      </w:pPr>
      <w:r>
        <w:rPr>
          <w:rFonts w:hint="eastAsia" w:ascii="宋体" w:hAnsi="宋体" w:cs="宋体"/>
          <w:sz w:val="24"/>
        </w:rPr>
        <w:t>电 话：                  传 真：</w:t>
      </w:r>
    </w:p>
    <w:p w14:paraId="415F56BF">
      <w:pPr>
        <w:ind w:firstLine="480" w:firstLineChars="200"/>
        <w:jc w:val="left"/>
        <w:rPr>
          <w:rFonts w:ascii="宋体" w:hAnsi="宋体" w:cs="宋体"/>
          <w:sz w:val="24"/>
        </w:rPr>
      </w:pPr>
      <w:r>
        <w:rPr>
          <w:rFonts w:hint="eastAsia" w:ascii="宋体" w:hAnsi="宋体" w:cs="宋体"/>
          <w:sz w:val="24"/>
        </w:rPr>
        <w:t>我们保证：</w:t>
      </w:r>
    </w:p>
    <w:p w14:paraId="33340141">
      <w:pPr>
        <w:ind w:firstLine="480" w:firstLineChars="200"/>
        <w:jc w:val="left"/>
        <w:rPr>
          <w:rFonts w:ascii="宋体" w:hAnsi="宋体" w:cs="宋体"/>
          <w:sz w:val="24"/>
        </w:rPr>
      </w:pPr>
      <w:r>
        <w:rPr>
          <w:rFonts w:hint="eastAsia" w:ascii="宋体" w:hAnsi="宋体" w:cs="宋体"/>
          <w:sz w:val="24"/>
        </w:rPr>
        <w:t>(1)不提供虚假材料谋取成交；</w:t>
      </w:r>
    </w:p>
    <w:p w14:paraId="3C916C74">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FCBA13A">
      <w:pPr>
        <w:ind w:firstLine="480" w:firstLineChars="200"/>
        <w:jc w:val="left"/>
        <w:rPr>
          <w:rFonts w:ascii="宋体" w:hAnsi="宋体" w:cs="宋体"/>
          <w:sz w:val="24"/>
        </w:rPr>
      </w:pPr>
      <w:r>
        <w:rPr>
          <w:rFonts w:hint="eastAsia" w:ascii="宋体" w:hAnsi="宋体" w:cs="宋体"/>
          <w:sz w:val="24"/>
        </w:rPr>
        <w:t>(3)不与采购人和其它供应商恶意串通；</w:t>
      </w:r>
    </w:p>
    <w:p w14:paraId="42D3782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D8ABE3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46531BE">
      <w:pPr>
        <w:spacing w:line="560" w:lineRule="exact"/>
        <w:jc w:val="left"/>
        <w:rPr>
          <w:rFonts w:ascii="宋体" w:hAnsi="宋体" w:cs="宋体"/>
          <w:sz w:val="24"/>
        </w:rPr>
      </w:pPr>
      <w:r>
        <w:rPr>
          <w:rFonts w:hint="eastAsia" w:ascii="宋体" w:hAnsi="宋体" w:cs="宋体"/>
          <w:sz w:val="24"/>
        </w:rPr>
        <w:t xml:space="preserve">     联系人：              联系电话：</w:t>
      </w:r>
    </w:p>
    <w:p w14:paraId="01D1A42D">
      <w:pPr>
        <w:spacing w:line="360" w:lineRule="auto"/>
        <w:jc w:val="left"/>
        <w:rPr>
          <w:rFonts w:ascii="宋体" w:hAnsi="宋体" w:cs="宋体"/>
          <w:sz w:val="24"/>
        </w:rPr>
      </w:pPr>
    </w:p>
    <w:p w14:paraId="22183BC5">
      <w:pPr>
        <w:spacing w:line="360" w:lineRule="auto"/>
        <w:jc w:val="left"/>
        <w:rPr>
          <w:rFonts w:ascii="宋体" w:hAnsi="宋体" w:cs="宋体"/>
          <w:sz w:val="24"/>
        </w:rPr>
      </w:pPr>
    </w:p>
    <w:p w14:paraId="407A5908">
      <w:pPr>
        <w:spacing w:line="360" w:lineRule="auto"/>
        <w:jc w:val="left"/>
        <w:rPr>
          <w:rFonts w:ascii="宋体" w:hAnsi="宋体" w:cs="宋体"/>
          <w:sz w:val="24"/>
        </w:rPr>
      </w:pPr>
    </w:p>
    <w:p w14:paraId="1E54C3E5">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6E0A83C">
      <w:pPr>
        <w:spacing w:line="360" w:lineRule="auto"/>
        <w:jc w:val="center"/>
        <w:rPr>
          <w:rFonts w:hint="eastAsia" w:ascii="宋体" w:hAnsi="宋体" w:cs="宋体"/>
          <w:sz w:val="24"/>
        </w:rPr>
      </w:pPr>
      <w:r>
        <w:rPr>
          <w:rFonts w:hint="eastAsia" w:ascii="宋体" w:hAnsi="宋体" w:cs="宋体"/>
          <w:sz w:val="24"/>
        </w:rPr>
        <w:t xml:space="preserve">      年   月   日</w:t>
      </w:r>
    </w:p>
    <w:p w14:paraId="0BC73577">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9"/>
        <w:ind w:firstLine="210"/>
      </w:pPr>
    </w:p>
    <w:p w14:paraId="07269D79">
      <w:pPr>
        <w:pStyle w:val="39"/>
        <w:ind w:firstLine="210"/>
      </w:pPr>
    </w:p>
    <w:p w14:paraId="1CEA0047">
      <w:pPr>
        <w:pStyle w:val="39"/>
        <w:ind w:firstLine="210"/>
      </w:pPr>
    </w:p>
    <w:p w14:paraId="0107867B">
      <w:pPr>
        <w:pStyle w:val="39"/>
        <w:ind w:firstLine="210"/>
      </w:pPr>
    </w:p>
    <w:p w14:paraId="6C7CDD8B">
      <w:pPr>
        <w:pStyle w:val="39"/>
        <w:ind w:firstLine="210"/>
      </w:pPr>
    </w:p>
    <w:p w14:paraId="21CDADCC">
      <w:pPr>
        <w:pStyle w:val="39"/>
        <w:ind w:firstLine="210"/>
      </w:pPr>
    </w:p>
    <w:p w14:paraId="1A4FEAB3">
      <w:pPr>
        <w:pStyle w:val="39"/>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9"/>
        <w:ind w:firstLine="210"/>
      </w:pPr>
    </w:p>
    <w:p w14:paraId="58E901D4">
      <w:pPr>
        <w:spacing w:line="360" w:lineRule="auto"/>
        <w:jc w:val="center"/>
        <w:rPr>
          <w:rFonts w:ascii="宋体" w:hAnsi="宋体" w:cs="宋体"/>
          <w:b/>
          <w:sz w:val="24"/>
        </w:rPr>
      </w:pPr>
    </w:p>
    <w:p w14:paraId="29EF76C4">
      <w:pPr>
        <w:pStyle w:val="39"/>
        <w:ind w:firstLine="210"/>
      </w:pPr>
    </w:p>
    <w:p w14:paraId="47DAE7CC">
      <w:pPr>
        <w:pStyle w:val="39"/>
        <w:ind w:firstLine="210"/>
      </w:pPr>
    </w:p>
    <w:p w14:paraId="16EC6173">
      <w:pPr>
        <w:pStyle w:val="39"/>
        <w:ind w:firstLine="210"/>
      </w:pPr>
    </w:p>
    <w:p w14:paraId="37F747F7">
      <w:pPr>
        <w:pStyle w:val="39"/>
        <w:ind w:firstLine="210"/>
      </w:pPr>
    </w:p>
    <w:p w14:paraId="7934B4E8">
      <w:pPr>
        <w:pStyle w:val="39"/>
        <w:ind w:firstLine="210"/>
      </w:pPr>
    </w:p>
    <w:p w14:paraId="04B8BE94">
      <w:pPr>
        <w:pStyle w:val="39"/>
        <w:ind w:firstLine="210"/>
      </w:pPr>
    </w:p>
    <w:p w14:paraId="02A24E37">
      <w:pPr>
        <w:pStyle w:val="39"/>
        <w:ind w:firstLine="210"/>
      </w:pPr>
    </w:p>
    <w:p w14:paraId="12E91131">
      <w:pPr>
        <w:pStyle w:val="39"/>
        <w:ind w:firstLine="210"/>
      </w:pPr>
    </w:p>
    <w:p w14:paraId="53B8D69A">
      <w:pPr>
        <w:pStyle w:val="39"/>
        <w:ind w:firstLine="210"/>
      </w:pPr>
    </w:p>
    <w:p w14:paraId="14691801">
      <w:pPr>
        <w:pStyle w:val="39"/>
        <w:ind w:firstLine="210"/>
      </w:pPr>
    </w:p>
    <w:p w14:paraId="31556D98">
      <w:pPr>
        <w:pStyle w:val="39"/>
        <w:ind w:firstLine="210"/>
      </w:pPr>
    </w:p>
    <w:p w14:paraId="5345ACC7">
      <w:pPr>
        <w:pStyle w:val="39"/>
        <w:ind w:firstLine="210"/>
      </w:pPr>
    </w:p>
    <w:p w14:paraId="1163210F">
      <w:pPr>
        <w:pStyle w:val="39"/>
        <w:ind w:firstLine="210"/>
      </w:pPr>
    </w:p>
    <w:p w14:paraId="0981519E">
      <w:pPr>
        <w:pStyle w:val="39"/>
        <w:ind w:firstLine="210"/>
      </w:pPr>
    </w:p>
    <w:p w14:paraId="6F583E05">
      <w:pPr>
        <w:pStyle w:val="39"/>
        <w:ind w:firstLine="210"/>
      </w:pPr>
    </w:p>
    <w:p w14:paraId="7C6C1764">
      <w:pPr>
        <w:pStyle w:val="39"/>
        <w:ind w:firstLine="210"/>
      </w:pPr>
    </w:p>
    <w:p w14:paraId="52DC500F">
      <w:pPr>
        <w:pStyle w:val="39"/>
        <w:ind w:firstLine="210"/>
      </w:pPr>
    </w:p>
    <w:p w14:paraId="33EF6196">
      <w:pPr>
        <w:pStyle w:val="39"/>
        <w:ind w:firstLine="210"/>
      </w:pPr>
    </w:p>
    <w:p w14:paraId="38973980">
      <w:pPr>
        <w:pStyle w:val="39"/>
        <w:ind w:firstLine="210"/>
      </w:pPr>
    </w:p>
    <w:p w14:paraId="23FAAF6B">
      <w:pPr>
        <w:pStyle w:val="39"/>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left="0" w:leftChars="0" w:firstLine="0" w:firstLineChars="0"/>
        <w:jc w:val="center"/>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9"/>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6456F422">
      <w:pPr>
        <w:rPr>
          <w:rFonts w:hint="eastAsia" w:ascii="宋体" w:hAnsi="宋体" w:cs="宋体"/>
          <w:sz w:val="24"/>
        </w:rPr>
      </w:pPr>
      <w:r>
        <w:rPr>
          <w:rFonts w:hint="eastAsia" w:ascii="宋体" w:hAnsi="宋体" w:cs="宋体"/>
          <w:sz w:val="24"/>
        </w:rPr>
        <w:br w:type="page"/>
      </w: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1"/>
        <w:rPr>
          <w:rFonts w:ascii="宋体" w:hAnsi="宋体" w:cs="宋体"/>
          <w:sz w:val="24"/>
          <w:szCs w:val="24"/>
        </w:rPr>
      </w:pPr>
    </w:p>
    <w:p w14:paraId="04815657">
      <w:pPr>
        <w:pStyle w:val="41"/>
        <w:rPr>
          <w:rFonts w:ascii="宋体" w:hAnsi="宋体" w:cs="宋体"/>
          <w:sz w:val="24"/>
          <w:szCs w:val="24"/>
        </w:rPr>
      </w:pPr>
    </w:p>
    <w:p w14:paraId="5695F107">
      <w:pPr>
        <w:pStyle w:val="41"/>
        <w:rPr>
          <w:rFonts w:ascii="宋体" w:hAnsi="宋体" w:cs="宋体"/>
          <w:sz w:val="24"/>
          <w:szCs w:val="24"/>
        </w:rPr>
      </w:pPr>
    </w:p>
    <w:p w14:paraId="4E284044">
      <w:pPr>
        <w:pStyle w:val="41"/>
        <w:rPr>
          <w:rFonts w:ascii="宋体" w:hAnsi="宋体" w:cs="宋体"/>
          <w:sz w:val="24"/>
          <w:szCs w:val="24"/>
        </w:rPr>
      </w:pPr>
    </w:p>
    <w:p w14:paraId="4CC8845F">
      <w:pPr>
        <w:pStyle w:val="41"/>
        <w:rPr>
          <w:rFonts w:ascii="宋体" w:hAnsi="宋体" w:cs="宋体"/>
          <w:sz w:val="24"/>
          <w:szCs w:val="24"/>
        </w:rPr>
      </w:pPr>
    </w:p>
    <w:p w14:paraId="5E549246">
      <w:pPr>
        <w:pStyle w:val="41"/>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10F7082C">
      <w:pPr>
        <w:spacing w:line="380" w:lineRule="exact"/>
        <w:ind w:firstLine="3600" w:firstLineChars="1500"/>
        <w:jc w:val="right"/>
        <w:rPr>
          <w:rFonts w:ascii="宋体" w:hAnsi="宋体" w:cs="宋体"/>
          <w:sz w:val="24"/>
        </w:rPr>
      </w:pPr>
      <w:r>
        <w:rPr>
          <w:rFonts w:hint="eastAsia" w:ascii="宋体" w:hAnsi="宋体" w:cs="宋体"/>
          <w:sz w:val="24"/>
        </w:rPr>
        <w:t>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1"/>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1"/>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1"/>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9"/>
        <w:ind w:firstLine="0" w:firstLineChars="0"/>
        <w:rPr>
          <w:rFonts w:ascii="宋体" w:hAnsi="宋体" w:cs="宋体"/>
          <w:sz w:val="24"/>
        </w:rPr>
      </w:pPr>
    </w:p>
    <w:p w14:paraId="4AE459CC">
      <w:pPr>
        <w:rPr>
          <w:rFonts w:hint="eastAsia" w:ascii="宋体" w:hAnsi="宋体" w:cs="宋体"/>
          <w:sz w:val="24"/>
        </w:rPr>
      </w:pPr>
      <w:r>
        <w:rPr>
          <w:rFonts w:hint="eastAsia" w:ascii="宋体" w:hAnsi="宋体" w:cs="宋体"/>
          <w:sz w:val="24"/>
        </w:rPr>
        <w:br w:type="page"/>
      </w: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w:t>
      </w:r>
      <w:r>
        <w:rPr>
          <w:rFonts w:hint="eastAsia" w:ascii="宋体" w:hAnsi="宋体" w:cs="宋体"/>
          <w:sz w:val="24"/>
          <w:lang w:val="en-US" w:eastAsia="zh-CN"/>
        </w:rPr>
        <w:t>被</w:t>
      </w:r>
      <w:r>
        <w:rPr>
          <w:rFonts w:hint="eastAsia" w:ascii="宋体" w:hAnsi="宋体" w:cs="宋体"/>
          <w:sz w:val="24"/>
        </w:rPr>
        <w:t>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9"/>
        <w:ind w:firstLine="210"/>
      </w:pPr>
    </w:p>
    <w:p w14:paraId="587BB05C">
      <w:pPr>
        <w:pStyle w:val="39"/>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351203494"/>
      <w:bookmarkStart w:id="43" w:name="_Toc428024701"/>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8834558"/>
      <w:bookmarkStart w:id="47" w:name="_Toc428024702"/>
      <w:bookmarkStart w:id="48" w:name="_Toc427566453"/>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lang w:val="en-US" w:eastAsia="zh-CN"/>
        </w:rPr>
        <w:t xml:space="preserve">             </w:t>
      </w:r>
      <w:r>
        <w:rPr>
          <w:rFonts w:hint="eastAsia"/>
          <w:szCs w:val="21"/>
          <w:u w:val="single"/>
        </w:rPr>
        <w:t>。</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9"/>
        <w:ind w:firstLine="321"/>
        <w:jc w:val="center"/>
        <w:rPr>
          <w:b/>
          <w:sz w:val="32"/>
          <w:szCs w:val="32"/>
        </w:rPr>
      </w:pPr>
      <w:r>
        <w:rPr>
          <w:rFonts w:hint="eastAsia"/>
          <w:b/>
          <w:sz w:val="32"/>
          <w:szCs w:val="32"/>
        </w:rPr>
        <w:t>周口市政府采购合同融资政策告知函</w:t>
      </w:r>
    </w:p>
    <w:p w14:paraId="3E4EF601">
      <w:pPr>
        <w:pStyle w:val="39"/>
        <w:ind w:firstLine="240"/>
        <w:rPr>
          <w:rFonts w:asciiTheme="minorEastAsia" w:hAnsiTheme="minorEastAsia" w:eastAsiaTheme="minorEastAsia"/>
          <w:sz w:val="24"/>
        </w:rPr>
      </w:pPr>
    </w:p>
    <w:p w14:paraId="3C7F0562">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9"/>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w:t>
      </w:r>
      <w:r>
        <w:rPr>
          <w:rFonts w:hint="eastAsia" w:asciiTheme="minorEastAsia" w:hAnsiTheme="minorEastAsia" w:eastAsiaTheme="minorEastAsia"/>
          <w:sz w:val="24"/>
          <w:highlight w:val="none"/>
        </w:rPr>
        <w:t>按照双方自愿的原则提供便捷、优惠的贷款服务。</w:t>
      </w:r>
    </w:p>
    <w:p w14:paraId="7CA0202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r>
        <w:rPr>
          <w:rFonts w:hint="eastAsia" w:ascii="宋体" w:hAnsi="宋体" w:eastAsia="宋体" w:cs="宋体"/>
          <w:szCs w:val="21"/>
          <w:highlight w:val="none"/>
        </w:rPr>
        <w:t>供应商须将此函附于响应文件中。</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45E583-150A-4562-8499-499DF469B7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8DD62EDB-ACF9-49BC-832B-608BF1F6795D}"/>
  </w:font>
  <w:font w:name="仿宋_GB2312">
    <w:panose1 w:val="02010609030101010101"/>
    <w:charset w:val="86"/>
    <w:family w:val="modern"/>
    <w:pitch w:val="default"/>
    <w:sig w:usb0="00000001" w:usb1="080E0000" w:usb2="00000000" w:usb3="00000000" w:csb0="00040000" w:csb1="00000000"/>
    <w:embedRegular r:id="rId3" w:fontKey="{4D064387-5BB1-4FAC-AF35-064979553194}"/>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0F48DF21-4C0B-4193-BAAC-5CADC46CF252}"/>
  </w:font>
  <w:font w:name="微软简标宋">
    <w:altName w:val="黑体"/>
    <w:panose1 w:val="00000000000000000000"/>
    <w:charset w:val="86"/>
    <w:family w:val="auto"/>
    <w:pitch w:val="default"/>
    <w:sig w:usb0="00000000" w:usb1="00000000" w:usb2="00000010" w:usb3="00000000" w:csb0="00040000" w:csb1="00000000"/>
    <w:embedRegular r:id="rId5" w:fontKey="{C478C567-A444-4F15-B1A6-4CD60A09A4B8}"/>
  </w:font>
  <w:font w:name="华文彩云">
    <w:panose1 w:val="02010800040101010101"/>
    <w:charset w:val="86"/>
    <w:family w:val="auto"/>
    <w:pitch w:val="default"/>
    <w:sig w:usb0="00000001" w:usb1="080F0000" w:usb2="00000000" w:usb3="00000000" w:csb0="00040000" w:csb1="00000000"/>
    <w:embedRegular r:id="rId6" w:fontKey="{0DC9570C-27FF-4585-8A7B-320441F7747F}"/>
  </w:font>
  <w:font w:name="TimesNewRomanPSMT">
    <w:altName w:val="Times New Roman"/>
    <w:panose1 w:val="00000000000000000000"/>
    <w:charset w:val="00"/>
    <w:family w:val="auto"/>
    <w:pitch w:val="default"/>
    <w:sig w:usb0="00000000" w:usb1="00000000" w:usb2="00000000" w:usb3="00000000" w:csb0="00040001" w:csb1="00000000"/>
    <w:embedRegular r:id="rId7" w:fontKey="{6FFC77C7-2313-484C-A7E3-01297435CC45}"/>
  </w:font>
  <w:font w:name="新宋体">
    <w:panose1 w:val="02010609030101010101"/>
    <w:charset w:val="86"/>
    <w:family w:val="modern"/>
    <w:pitch w:val="default"/>
    <w:sig w:usb0="00000203" w:usb1="288F0000" w:usb2="00000006" w:usb3="00000000" w:csb0="00040001" w:csb1="00000000"/>
    <w:embedRegular r:id="rId8" w:fontKey="{B2550E12-9A45-45BC-9DFD-20E564B51D7F}"/>
  </w:font>
  <w:font w:name="方正小标宋简体">
    <w:panose1 w:val="03000509000000000000"/>
    <w:charset w:val="86"/>
    <w:family w:val="script"/>
    <w:pitch w:val="default"/>
    <w:sig w:usb0="00000001" w:usb1="080E0000" w:usb2="00000000" w:usb3="00000000" w:csb0="00040000" w:csb1="00000000"/>
    <w:embedRegular r:id="rId9" w:fontKey="{D995700A-D457-4D1B-80F0-11C083C99AF1}"/>
  </w:font>
  <w:font w:name="宋体 ，Arial">
    <w:altName w:val="宋体"/>
    <w:panose1 w:val="00000000000000000000"/>
    <w:charset w:val="86"/>
    <w:family w:val="swiss"/>
    <w:pitch w:val="default"/>
    <w:sig w:usb0="00000000" w:usb1="00000000" w:usb2="00000010" w:usb3="00000000" w:csb0="00040000" w:csb1="00000000"/>
    <w:embedRegular r:id="rId10" w:fontKey="{E8F19419-4276-435B-9F17-1421C39C2C22}"/>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0D39"/>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A9E30AD"/>
    <w:rsid w:val="0B240D77"/>
    <w:rsid w:val="0B5C3E34"/>
    <w:rsid w:val="0B6E4153"/>
    <w:rsid w:val="0B896BF3"/>
    <w:rsid w:val="0BEB3B44"/>
    <w:rsid w:val="0BF03CE8"/>
    <w:rsid w:val="0C0644C0"/>
    <w:rsid w:val="0C1E10EA"/>
    <w:rsid w:val="0C5745FC"/>
    <w:rsid w:val="0DC661FE"/>
    <w:rsid w:val="0DFC545B"/>
    <w:rsid w:val="0E782A0C"/>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2E1CD5"/>
    <w:rsid w:val="15EB0A05"/>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E2C3B3A"/>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658418F"/>
    <w:rsid w:val="270E34E0"/>
    <w:rsid w:val="281D44F4"/>
    <w:rsid w:val="2838132E"/>
    <w:rsid w:val="286B1703"/>
    <w:rsid w:val="28996FC7"/>
    <w:rsid w:val="28CF3A40"/>
    <w:rsid w:val="29A007C9"/>
    <w:rsid w:val="29B427C7"/>
    <w:rsid w:val="29EE4308"/>
    <w:rsid w:val="2A397C18"/>
    <w:rsid w:val="2A3F0751"/>
    <w:rsid w:val="2A5015D5"/>
    <w:rsid w:val="2B095D03"/>
    <w:rsid w:val="2B2254D0"/>
    <w:rsid w:val="2B7D707F"/>
    <w:rsid w:val="2B945020"/>
    <w:rsid w:val="2BC55D30"/>
    <w:rsid w:val="2C0C4FAB"/>
    <w:rsid w:val="2C37607E"/>
    <w:rsid w:val="2C732934"/>
    <w:rsid w:val="2D4A685C"/>
    <w:rsid w:val="2D7A3266"/>
    <w:rsid w:val="2DAA4424"/>
    <w:rsid w:val="2E1E7B7B"/>
    <w:rsid w:val="2E6E7857"/>
    <w:rsid w:val="2ED51684"/>
    <w:rsid w:val="2ED753FC"/>
    <w:rsid w:val="2F4131BE"/>
    <w:rsid w:val="2F446299"/>
    <w:rsid w:val="2FB958CD"/>
    <w:rsid w:val="2FC357C6"/>
    <w:rsid w:val="2FC43CAF"/>
    <w:rsid w:val="303F3C32"/>
    <w:rsid w:val="304C5976"/>
    <w:rsid w:val="306114AA"/>
    <w:rsid w:val="30D00355"/>
    <w:rsid w:val="312513B2"/>
    <w:rsid w:val="31796C3F"/>
    <w:rsid w:val="31B042BF"/>
    <w:rsid w:val="31DD3FAB"/>
    <w:rsid w:val="31EA18EB"/>
    <w:rsid w:val="31FE0EF2"/>
    <w:rsid w:val="32035D60"/>
    <w:rsid w:val="32413F38"/>
    <w:rsid w:val="328C29A2"/>
    <w:rsid w:val="329B4993"/>
    <w:rsid w:val="32C14F81"/>
    <w:rsid w:val="33010C9A"/>
    <w:rsid w:val="33523A32"/>
    <w:rsid w:val="33BF5DCB"/>
    <w:rsid w:val="34090EDB"/>
    <w:rsid w:val="34211E14"/>
    <w:rsid w:val="346516FC"/>
    <w:rsid w:val="34761214"/>
    <w:rsid w:val="358160C2"/>
    <w:rsid w:val="35AB1391"/>
    <w:rsid w:val="361177D7"/>
    <w:rsid w:val="376940D0"/>
    <w:rsid w:val="381B445F"/>
    <w:rsid w:val="39FC4F68"/>
    <w:rsid w:val="3A69404B"/>
    <w:rsid w:val="3B345984"/>
    <w:rsid w:val="3BE034BB"/>
    <w:rsid w:val="3BF05D4F"/>
    <w:rsid w:val="3BFF38AA"/>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E5588E"/>
    <w:rsid w:val="41415EFF"/>
    <w:rsid w:val="416430E7"/>
    <w:rsid w:val="41D026B4"/>
    <w:rsid w:val="41E021DB"/>
    <w:rsid w:val="423D2C52"/>
    <w:rsid w:val="42763C11"/>
    <w:rsid w:val="434712A7"/>
    <w:rsid w:val="434F77FF"/>
    <w:rsid w:val="436808C1"/>
    <w:rsid w:val="44A65B45"/>
    <w:rsid w:val="44D57EA0"/>
    <w:rsid w:val="45543F3C"/>
    <w:rsid w:val="461B4EB4"/>
    <w:rsid w:val="464E3D9E"/>
    <w:rsid w:val="46B826DD"/>
    <w:rsid w:val="47040C5D"/>
    <w:rsid w:val="47947915"/>
    <w:rsid w:val="47FA0404"/>
    <w:rsid w:val="488D3FC9"/>
    <w:rsid w:val="48CC7ABD"/>
    <w:rsid w:val="490229D9"/>
    <w:rsid w:val="4A4F4B74"/>
    <w:rsid w:val="4B6460B2"/>
    <w:rsid w:val="4B7F2C4C"/>
    <w:rsid w:val="4C3A6B73"/>
    <w:rsid w:val="4C871DB8"/>
    <w:rsid w:val="4C9B3AB5"/>
    <w:rsid w:val="4CEA6ADD"/>
    <w:rsid w:val="4E810A89"/>
    <w:rsid w:val="4E892755"/>
    <w:rsid w:val="4E964C8B"/>
    <w:rsid w:val="4F723AF3"/>
    <w:rsid w:val="501F56A3"/>
    <w:rsid w:val="51402A73"/>
    <w:rsid w:val="518B19D3"/>
    <w:rsid w:val="52033998"/>
    <w:rsid w:val="524D6393"/>
    <w:rsid w:val="527A48E8"/>
    <w:rsid w:val="53111E25"/>
    <w:rsid w:val="53774D4D"/>
    <w:rsid w:val="5385101B"/>
    <w:rsid w:val="53FF59EF"/>
    <w:rsid w:val="542F765C"/>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CB7A9F"/>
    <w:rsid w:val="5D362BB4"/>
    <w:rsid w:val="5DEA03F9"/>
    <w:rsid w:val="5E6463FD"/>
    <w:rsid w:val="5E847CE0"/>
    <w:rsid w:val="5EDA313C"/>
    <w:rsid w:val="5EE21916"/>
    <w:rsid w:val="5EF30819"/>
    <w:rsid w:val="5F4417E0"/>
    <w:rsid w:val="5F676514"/>
    <w:rsid w:val="5F88669E"/>
    <w:rsid w:val="5F9A0CFC"/>
    <w:rsid w:val="5FA36AB1"/>
    <w:rsid w:val="5FB143B2"/>
    <w:rsid w:val="60262BCA"/>
    <w:rsid w:val="604F6C39"/>
    <w:rsid w:val="6155425E"/>
    <w:rsid w:val="61CB6793"/>
    <w:rsid w:val="620852F1"/>
    <w:rsid w:val="622F04A1"/>
    <w:rsid w:val="626B09AB"/>
    <w:rsid w:val="62917095"/>
    <w:rsid w:val="62DF0A39"/>
    <w:rsid w:val="64340620"/>
    <w:rsid w:val="64741C1C"/>
    <w:rsid w:val="648C064A"/>
    <w:rsid w:val="64D22168"/>
    <w:rsid w:val="65554D27"/>
    <w:rsid w:val="656B3097"/>
    <w:rsid w:val="65DB632C"/>
    <w:rsid w:val="661C75BD"/>
    <w:rsid w:val="66424F96"/>
    <w:rsid w:val="687951D6"/>
    <w:rsid w:val="688C334A"/>
    <w:rsid w:val="68B735CD"/>
    <w:rsid w:val="693278B2"/>
    <w:rsid w:val="693521D1"/>
    <w:rsid w:val="6A3B61D4"/>
    <w:rsid w:val="6AB47285"/>
    <w:rsid w:val="6B96571C"/>
    <w:rsid w:val="6B97337A"/>
    <w:rsid w:val="6BC73B27"/>
    <w:rsid w:val="6BF84629"/>
    <w:rsid w:val="6C0C363E"/>
    <w:rsid w:val="6C6135BF"/>
    <w:rsid w:val="6D02099A"/>
    <w:rsid w:val="6D3654A5"/>
    <w:rsid w:val="6D52627C"/>
    <w:rsid w:val="6D7C337B"/>
    <w:rsid w:val="6DA6702F"/>
    <w:rsid w:val="6DBC659E"/>
    <w:rsid w:val="6F060E0B"/>
    <w:rsid w:val="6F737B16"/>
    <w:rsid w:val="6F8A37EA"/>
    <w:rsid w:val="6FB43851"/>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916BE6"/>
    <w:rsid w:val="75DC35E9"/>
    <w:rsid w:val="762D425C"/>
    <w:rsid w:val="76311976"/>
    <w:rsid w:val="76DD4B47"/>
    <w:rsid w:val="776664A5"/>
    <w:rsid w:val="77976AA4"/>
    <w:rsid w:val="77C66D83"/>
    <w:rsid w:val="787212BF"/>
    <w:rsid w:val="789E6834"/>
    <w:rsid w:val="78D37FAF"/>
    <w:rsid w:val="78DF4BA6"/>
    <w:rsid w:val="79273E57"/>
    <w:rsid w:val="79404F19"/>
    <w:rsid w:val="795E5322"/>
    <w:rsid w:val="796E7CD8"/>
    <w:rsid w:val="7A684727"/>
    <w:rsid w:val="7A7C6425"/>
    <w:rsid w:val="7AB636E5"/>
    <w:rsid w:val="7B0703E4"/>
    <w:rsid w:val="7C3A6597"/>
    <w:rsid w:val="7C921F30"/>
    <w:rsid w:val="7C99506C"/>
    <w:rsid w:val="7C9A4762"/>
    <w:rsid w:val="7CC95AB9"/>
    <w:rsid w:val="7E543E84"/>
    <w:rsid w:val="7EAE75AD"/>
    <w:rsid w:val="7EC90255"/>
    <w:rsid w:val="7EED5D82"/>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4"/>
    <w:semiHidden/>
    <w:qFormat/>
    <w:uiPriority w:val="0"/>
    <w:rPr>
      <w:b/>
      <w:bCs/>
      <w:kern w:val="2"/>
      <w:sz w:val="32"/>
      <w:szCs w:val="32"/>
    </w:rPr>
  </w:style>
  <w:style w:type="paragraph" w:customStyle="1" w:styleId="38">
    <w:name w:val="Default"/>
    <w:basedOn w:val="15"/>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d165c5c9-dc81-459a-b73f-b59b6a0e6fd1</errorID>
      <errorWord>:</errorWord>
      <group>L1_Format</group>
      <groupName>格式问题</groupName>
      <ability>L2_HalfPunc</ability>
      <abilityName>全半角检查</abilityName>
      <candidateList>
        <item>：</item>
      </candidateList>
      <explain>文本全半角错误。</explain>
      <paraID>54362B9D</paraID>
      <start>4</start>
      <end>5</end>
      <status>unmodified</status>
      <modifiedWord/>
      <trackRevisions>false</trackRevisions>
    </reviewItem>
    <reviewItem>
      <errorID>911cb9ad-e7cb-4053-9bea-2d3752581076</errorID>
      <errorWord>:</errorWord>
      <group>L1_Format</group>
      <groupName>格式问题</groupName>
      <ability>L2_HalfPunc</ability>
      <abilityName>全半角检查</abilityName>
      <candidateList>
        <item>：</item>
      </candidateList>
      <explain>文本全半角错误。</explain>
      <paraID>1976EA32</paraID>
      <start>4</start>
      <end>5</end>
      <status>unmodified</status>
      <modifiedWord/>
      <trackRevisions>false</trackRevisions>
    </reviewItem>
    <reviewItem>
      <errorID>db3de396-c23f-48cc-8743-48ccc11794ee</errorID>
      <errorWord>第一章    竞争性磋商邀请函</errorWord>
      <group>L1_AI</group>
      <groupName>深度校对</groupName>
      <ability>L2_AI_Title</ability>
      <abilityName>标题检查</abilityName>
      <candidateList/>
      <explain>相邻标题序号不连续。文档中一级标题‘第一章  竞争性磋商邀请函’至‘第五章  合同主要条款 合同签订指引、供应商履约验收指引’已按顺序编号，再次出现‘第一章    竞争性磋商邀请函’，导致相邻一级标题序号不连续</explain>
      <paraID>1F2EBDD0</paraID>
      <start>1</start>
      <end>16</end>
      <status>unmodified</status>
      <modifiedWord/>
      <trackRevisions>false</trackRevisions>
    </reviewItem>
    <reviewItem>
      <errorID>f3b9c772-27e9-434c-b26a-86af999d0c10</errorID>
      <errorWord>投标人</errorWord>
      <group>L1_AI</group>
      <groupName>深度校对</groupName>
      <ability>L2_AI_Word</ability>
      <abilityName>字词纠错</abilityName>
      <candidateList>
        <item>供应商</item>
      </candidateList>
      <explain/>
      <paraID>36450394</paraID>
      <start>40</start>
      <end>43</end>
      <status>unmodified</status>
      <modifiedWord/>
      <trackRevisions>false</trackRevisions>
    </reviewItem>
    <reviewItem>
      <errorID>67381d49-0941-482f-a37c-99e6999aa05b</errorID>
      <errorWord>招标</errorWord>
      <group>L1_AI</group>
      <groupName>深度校对</groupName>
      <ability>L2_AI_Word</ability>
      <abilityName>字词纠错</abilityName>
      <candidateList>
        <item>磋商</item>
      </candidateList>
      <explain/>
      <paraID>36450394</paraID>
      <start>87</start>
      <end>89</end>
      <status>unmodified</status>
      <modifiedWord/>
      <trackRevisions>false</trackRevisions>
    </reviewItem>
    <reviewItem>
      <errorID>046a5ed5-08d8-4c3d-8134-f5ab0feb19d1</errorID>
      <errorWord>投标</errorWord>
      <group>L1_AI</group>
      <groupName>深度校对</groupName>
      <ability>L2_AI_Word</ability>
      <abilityName>字词纠错</abilityName>
      <candidateList>
        <item>响应</item>
      </candidateList>
      <explain>〈动〉回声相应，比喻用言语行动表示赞同、支持某种号召或倡议：～号召。</explain>
      <paraID>36450394</paraID>
      <start>124</start>
      <end>126</end>
      <status>unmodified</status>
      <modifiedWord/>
      <trackRevisions>false</trackRevisions>
    </reviewItem>
    <reviewItem>
      <errorID>5818155c-ac3e-420c-9e31-c30ef6acc771</errorID>
      <errorWord>节能产品强制采购</errorWord>
      <group>L1_AI</group>
      <groupName>深度校对</groupName>
      <ability>L2_AI_Grammar</ability>
      <abilityName>语法纠错</abilityName>
      <candidateList>
        <item>节能产品</item>
      </candidateList>
      <explain/>
      <paraID>7496620D</paraID>
      <start>43</start>
      <end>51</end>
      <status>unmodified</status>
      <modifiedWord/>
      <trackRevisions>false</trackRevisions>
    </reviewItem>
    <reviewItem>
      <errorID>275ff32a-d7ee-4fe7-9f8f-27a28173f3d2</errorID>
      <errorWord>(</errorWord>
      <group>L1_Format</group>
      <groupName>格式问题</groupName>
      <ability>L2_HalfPunc</ability>
      <abilityName>全半角检查</abilityName>
      <candidateList>
        <item>（</item>
      </candidateList>
      <explain>文本全半角错误。</explain>
      <paraID>26A9CFD6</paraID>
      <start>46</start>
      <end>47</end>
      <status>unmodified</status>
      <modifiedWord/>
      <trackRevisions>false</trackRevisions>
    </reviewItem>
    <reviewItem>
      <errorID>8be79004-7ca4-4273-a7b0-2bde81b881d1</errorID>
      <errorWord>[2016]125号</errorWord>
      <group>L1_Knowledge</group>
      <groupName>知识性问题</groupName>
      <ability>L2_Knowledge</ability>
      <abilityName>其他知识</abilityName>
      <candidateList>
        <item>〔2016〕125号</item>
      </candidateList>
      <explain>发文字号格式错误。</explain>
      <paraID>26A9CFD6</paraID>
      <start>49</start>
      <end>59</end>
      <status>unmodified</status>
      <modifiedWord/>
      <trackRevisions>false</trackRevisions>
    </reviewItem>
    <reviewItem>
      <errorID>a4c9747b-41b5-4e31-b0a8-143f3a7a1e9b</errorID>
      <errorWord>)</errorWord>
      <group>L1_Format</group>
      <groupName>格式问题</groupName>
      <ability>L2_HalfPunc</ability>
      <abilityName>全半角检查</abilityName>
      <candidateList>
        <item>）</item>
      </candidateList>
      <explain>文本全半角错误。</explain>
      <paraID>26A9CFD6</paraID>
      <start>59</start>
      <end>60</end>
      <status>unmodified</status>
      <modifiedWord/>
      <trackRevisions>false</trackRevisions>
    </reviewItem>
    <reviewItem>
      <errorID>ddbdbeb8-6959-4625-a995-24663de96b41</errorID>
      <errorWord>【2016】15号</errorWord>
      <group>L1_Knowledge</group>
      <groupName>知识性问题</groupName>
      <ability>L2_Knowledge</ability>
      <abilityName>其他知识</abilityName>
      <candidateList>
        <item>〔2016〕15号</item>
      </candidateList>
      <explain>发文字号格式错误。</explain>
      <paraID>26A9CFD6</paraID>
      <start>64</start>
      <end>73</end>
      <status>unmodified</status>
      <modifiedWord/>
      <trackRevisions>false</trackRevisions>
    </reviewItem>
    <reviewItem>
      <errorID>93ed792c-8e8c-43d4-82c5-62cc44080085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26A9CFD6</paraID>
      <start>171</start>
      <end>174</end>
      <status>unmodified</status>
      <modifiedWord/>
      <trackRevisions>false</trackRevisions>
    </reviewItem>
    <reviewItem>
      <errorID>64d8a81d-d728-4ac6-8dc8-78faeeb17333</errorID>
      <errorWord>(</errorWord>
      <group>L1_Format</group>
      <groupName>格式问题</groupName>
      <ability>L2_HalfPunc</ability>
      <abilityName>全半角检查</abilityName>
      <candidateList>
        <item>（</item>
      </candidateList>
      <explain>文本全半角错误。</explain>
      <paraID>26A9CFD6</paraID>
      <start>192</start>
      <end>193</end>
      <status>unmodified</status>
      <modifiedWord/>
      <trackRevisions>false</trackRevisions>
    </reviewItem>
    <reviewItem>
      <errorID>a24a0d72-ebb4-44c5-8bfa-fc500cb96eb6</errorID>
      <errorWord>)</errorWord>
      <group>L1_Format</group>
      <groupName>格式问题</groupName>
      <ability>L2_HalfPunc</ability>
      <abilityName>全半角检查</abilityName>
      <candidateList>
        <item>）</item>
      </candidateList>
      <explain>文本全半角错误。</explain>
      <paraID>26A9CFD6</paraID>
      <start>247</start>
      <end>248</end>
      <status>unmodified</status>
      <modifiedWord/>
      <trackRevisions>false</trackRevisions>
    </reviewItem>
    <reviewItem>
      <errorID>6ccab4a2-0d1c-4c80-a8d2-01e46606a5ce</errorID>
      <errorWord> </errorWord>
      <group>L1_AI</group>
      <groupName>深度校对</groupName>
      <ability>L2_AI_Punc</ability>
      <abilityName>标点纠错</abilityName>
      <candidateList>
        <item/>
      </candidateList>
      <explain>此处空格冗余，建议删除。</explain>
      <paraID> E6DC6A5</paraID>
      <start>8</start>
      <end>9</end>
      <status>unmodified</status>
      <modifiedWord/>
      <trackRevisions>false</trackRevisions>
    </reviewItem>
    <reviewItem>
      <errorID>1549c43d-9dc9-44ff-9217-5b710c5ae456</errorID>
      <errorWord> </errorWord>
      <group>L1_AI</group>
      <groupName>深度校对</groupName>
      <ability>L2_AI_Punc</ability>
      <abilityName>标点纠错</abilityName>
      <candidateList>
        <item/>
      </candidateList>
      <explain>此处空格冗余，建议删除。</explain>
      <paraID> E6DC6A5</paraID>
      <start>12</start>
      <end>13</end>
      <status>unmodified</status>
      <modifiedWord/>
      <trackRevisions>false</trackRevisions>
    </reviewItem>
    <reviewItem>
      <errorID>8439256a-5a4c-44c7-91d9-7b93357e8d5d</errorID>
      <errorWord> </errorWord>
      <group>L1_AI</group>
      <groupName>深度校对</groupName>
      <ability>L2_AI_Punc</ability>
      <abilityName>标点纠错</abilityName>
      <candidateList>
        <item/>
      </candidateList>
      <explain>此处空格冗余，建议删除。</explain>
      <paraID> E6DC6A5</paraID>
      <start>22</start>
      <end>23</end>
      <status>unmodified</status>
      <modifiedWord/>
      <trackRevisions>false</trackRevisions>
    </reviewItem>
    <reviewItem>
      <errorID>8011c8b3-c5dd-4693-87a0-30e04bd169c8</errorID>
      <errorWord> </errorWord>
      <group>L1_AI</group>
      <groupName>深度校对</groupName>
      <ability>L2_AI_Punc</ability>
      <abilityName>标点纠错</abilityName>
      <candidateList>
        <item/>
      </candidateList>
      <explain>此处空格冗余，建议删除。</explain>
      <paraID> E6DC6A5</paraID>
      <start>26</start>
      <end>27</end>
      <status>unmodified</status>
      <modifiedWord/>
      <trackRevisions>false</trackRevisions>
    </reviewItem>
    <reviewItem>
      <errorID>94e651e4-201b-40da-97ed-559ac312b32f</errorID>
      <errorWord> </errorWord>
      <group>L1_AI</group>
      <groupName>深度校对</groupName>
      <ability>L2_AI_Punc</ability>
      <abilityName>标点纠错</abilityName>
      <candidateList>
        <item/>
      </candidateList>
      <explain>此处空格冗余，建议删除。</explain>
      <paraID> E6DC6A5</paraID>
      <start>43</start>
      <end>44</end>
      <status>unmodified</status>
      <modifiedWord/>
      <trackRevisions>false</trackRevisions>
    </reviewItem>
    <reviewItem>
      <errorID>cedf7b59-a31a-472d-b9d7-bbb4350548a4</errorID>
      <errorWord>。</errorWord>
      <group>L1_AI</group>
      <groupName>深度校对</groupName>
      <ability>L2_AI_Grammar</ability>
      <abilityName>语法纠错</abilityName>
      <candidateList>
        <item>提交。</item>
      </candidateList>
      <explain/>
      <paraID>23D2DDFC</paraID>
      <start>64</start>
      <end>65</end>
      <status>unmodified</status>
      <modifiedWord/>
      <trackRevisions>false</trackRevisions>
    </reviewItem>
    <reviewItem>
      <errorID>e943c7e8-527d-4e0d-b46e-534a90b9c79d</errorID>
      <errorWord>包括</errorWord>
      <group>L1_AI</group>
      <groupName>深度校对</groupName>
      <ability>L2_AI_Word</ability>
      <abilityName>字词纠错</abilityName>
      <candidateList>
        <item>包含</item>
      </candidateList>
      <explain>〈动〉里边含有：这句话～好几层意思。</explain>
      <paraID>1FB69068</paraID>
      <start>21</start>
      <end>23</end>
      <status>unmodified</status>
      <modifiedWord/>
      <trackRevisions>false</trackRevisions>
    </reviewItem>
    <reviewItem>
      <errorID>65064804-a353-4282-a7d1-bffbbb2a2bcb</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  8BA057</paraID>
      <start>8</start>
      <end>11</end>
      <status>unmodified</status>
      <modifiedWord/>
      <trackRevisions>false</trackRevisions>
    </reviewItem>
    <reviewItem>
      <errorID>2247dc90-0d67-4d18-b75d-6962ef86eaf0</errorID>
      <errorWord>。</errorWord>
      <group>L1_AI</group>
      <groupName>深度校对</groupName>
      <ability>L2_AI_Grammar</ability>
      <abilityName>语法纠错</abilityName>
      <candidateList>
        <item>通知供应商。</item>
      </candidateList>
      <explain/>
      <paraID>  8BA057</paraID>
      <start>76</start>
      <end>77</end>
      <status>unmodified</status>
      <modifiedWord/>
      <trackRevisions>false</trackRevisions>
    </reviewItem>
    <reviewItem>
      <errorID>35b6351f-b458-431e-8573-290a01a55764</errorID>
      <errorWord> </errorWord>
      <group>L1_AI</group>
      <groupName>深度校对</groupName>
      <ability>L2_AI_Punc</ability>
      <abilityName>标点纠错</abilityName>
      <candidateList>
        <item/>
      </candidateList>
      <explain>此处空格冗余，建议删除。</explain>
      <paraID>53E3B068</paraID>
      <start>8</start>
      <end>9</end>
      <status>unmodified</status>
      <modifiedWord/>
      <trackRevisions>false</trackRevisions>
    </reviewItem>
    <reviewItem>
      <errorID>ca61bce2-c3fb-432c-9976-8fc4ac6fd2c3</errorID>
      <errorWord>  </errorWord>
      <group>L1_AI</group>
      <groupName>深度校对</groupName>
      <ability>L2_AI_Punc</ability>
      <abilityName>标点纠错</abilityName>
      <candidateList>
        <item/>
      </candidateList>
      <explain>此处空格冗余，建议删除。</explain>
      <paraID>53E3B068</paraID>
      <start>12</start>
      <end>14</end>
      <status>unmodified</status>
      <modifiedWord/>
      <trackRevisions>false</trackRevisions>
    </reviewItem>
    <reviewItem>
      <errorID>aca95b72-08e0-40b9-9cc6-a58acfb9a627</errorID>
      <errorWord> </errorWord>
      <group>L1_AI</group>
      <groupName>深度校对</groupName>
      <ability>L2_AI_Punc</ability>
      <abilityName>标点纠错</abilityName>
      <candidateList>
        <item/>
      </candidateList>
      <explain>此处空格冗余，建议删除。</explain>
      <paraID>53E3B068</paraID>
      <start>17</start>
      <end>18</end>
      <status>unmodified</status>
      <modifiedWord/>
      <trackRevisions>false</trackRevisions>
    </reviewItem>
    <reviewItem>
      <errorID>d21b6538-6f95-4a66-a5f1-794356365ea0</errorID>
      <errorWord> </errorWord>
      <group>L1_AI</group>
      <groupName>深度校对</groupName>
      <ability>L2_AI_Punc</ability>
      <abilityName>标点纠错</abilityName>
      <candidateList>
        <item/>
      </candidateList>
      <explain>此处空格冗余，建议删除。</explain>
      <paraID>53E3B068</paraID>
      <start>21</start>
      <end>22</end>
      <status>unmodified</status>
      <modifiedWord/>
      <trackRevisions>false</trackRevisions>
    </reviewItem>
    <reviewItem>
      <errorID>1489f91b-13e4-4e30-a516-855a0ee51776</errorID>
      <errorWord>   见磋商公告</errorWord>
      <group>L1_AI</group>
      <groupName>深度校对</groupName>
      <ability>L2_AI_Punc</ability>
      <abilityName>标点纠错</abilityName>
      <candidateList>
        <item>（见磋商公告）</item>
      </candidateList>
      <explain/>
      <paraID> EC04A6C</paraID>
      <start>19</start>
      <end>27</end>
      <status>unmodified</status>
      <modifiedWord/>
      <trackRevisions>false</trackRevisions>
    </reviewItem>
    <reviewItem>
      <errorID>5a40188d-1ea0-42e7-b786-e97d81e67b1e</errorID>
      <errorWord>意见，由采购人</errorWord>
      <group>L1_AI</group>
      <groupName>深度校对</groupName>
      <ability>L2_AI_Grammar</ability>
      <abilityName>语法纠错</abilityName>
      <candidateList>
        <item>意见</item>
      </candidateList>
      <explain/>
      <paraID>1AB5B23E</paraID>
      <start>12</start>
      <end>19</end>
      <status>unmodified</status>
      <modifiedWord/>
      <trackRevisions>false</trackRevisions>
    </reviewItem>
    <reviewItem>
      <errorID>7be44895-f48f-40d6-a70b-dfe7a08b6580</errorID>
      <errorWord>接到成交通知书30天内，成交供应商</errorWord>
      <group>L1_AI</group>
      <groupName>深度校对</groupName>
      <ability>L2_AI_Word</ability>
      <abilityName>字词纠错</abilityName>
      <candidateList>
        <item>成交供应商接到成交通知书30天内，</item>
      </candidateList>
      <explain/>
      <paraID>44D1D1AD</paraID>
      <start>2</start>
      <end>19</end>
      <status>unmodified</status>
      <modifiedWord/>
      <trackRevisions>false</trackRevisions>
    </reviewItem>
    <reviewItem>
      <errorID>5da26e4c-b9d9-4b2f-8e53-fab8c7062c89</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4227BA7B</paraID>
      <start>0</start>
      <end>4</end>
      <status>unmodified</status>
      <modifiedWord/>
      <trackRevisions>false</trackRevisions>
    </reviewItem>
    <reviewItem>
      <errorID>df5fb957-23c8-4969-bed9-071a1dc09860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1CD5315B</paraID>
      <start>0</start>
      <end>2</end>
      <status>unmodified</status>
      <modifiedWord/>
      <trackRevisions>false</trackRevisions>
    </reviewItem>
    <reviewItem>
      <errorID>98f19479-a6cd-4b92-bd46-e91b2031951a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F81047E</paraID>
      <start>0</start>
      <end>2</end>
      <status>unmodified</status>
      <modifiedWord/>
      <trackRevisions>false</trackRevisions>
    </reviewItem>
    <reviewItem>
      <errorID>bf15f07b-305b-487d-963c-cbb42aa66b1a</errorID>
      <errorWord>“</errorWord>
      <group>L1_Punc</group>
      <groupName>标点问题</groupName>
      <ability>L2_Punc</ability>
      <abilityName>标点符号检查</abilityName>
      <candidateList/>
      <explain/>
      <paraID>68AF8127</paraID>
      <start>3</start>
      <end>4</end>
      <status>unmodified</status>
      <modifiedWord/>
      <trackRevisions>false</trackRevisions>
    </reviewItem>
    <reviewItem>
      <errorID>14b0f4b7-2c48-4161-9d41-4e45b8d823cb</errorID>
      <errorWord>“：</errorWord>
      <group>L1_Punc</group>
      <groupName>标点问题</groupName>
      <ability>L2_Punc</ability>
      <abilityName>标点符号检查</abilityName>
      <candidateList>
        <item>“</item>
      </candidateList>
      <explain/>
      <paraID>68AF8127</paraID>
      <start>6</start>
      <end>8</end>
      <status>unmodified</status>
      <modifiedWord/>
      <trackRevisions>false</trackRevisions>
    </reviewItem>
    <reviewItem>
      <errorID>8bd1c371-03ff-49b4-a365-7f8be93eb623</errorID>
      <errorWord>：——</errorWord>
      <group>L1_AI</group>
      <groupName>深度校对</groupName>
      <ability>L2_AI_Grammar</ability>
      <abilityName>语法纠错</abilityName>
      <candidateList>
        <item>：</item>
      </candidateList>
      <explain/>
      <paraID>68AF8127</paraID>
      <start>7</start>
      <end>10</end>
      <status>unmodified</status>
      <modifiedWord/>
      <trackRevisions>false</trackRevisions>
    </reviewItem>
    <reviewItem>
      <errorID>1c0a59c6-cca3-40b6-876f-6dda338cebfb</errorID>
      <errorWord>证书上</errorWord>
      <group>L1_AI</group>
      <groupName>深度校对</groupName>
      <ability>L2_AI_Grammar</ability>
      <abilityName>语法纠错</abilityName>
      <candidateList>
        <item>证书</item>
      </candidateList>
      <explain/>
      <paraID>2B0D34AD</paraID>
      <start>34</start>
      <end>37</end>
      <status>unmodified</status>
      <modifiedWord/>
      <trackRevisions>false</trackRevisions>
    </reviewItem>
    <reviewItem>
      <errorID>507c1b97-148c-4f99-b8d6-4186fd182801</errorID>
      <errorWord>磋商会</errorWord>
      <group>L1_AI</group>
      <groupName>深度校对</groupName>
      <ability>L2_AI_Grammar</ability>
      <abilityName>语法纠错</abilityName>
      <candidateList>
        <item>磋商</item>
      </candidateList>
      <explain/>
      <paraID>2B0D34AD</paraID>
      <start>65</start>
      <end>68</end>
      <status>unmodified</status>
      <modifiedWord/>
      <trackRevisions>false</trackRevisions>
    </reviewItem>
    <reviewItem>
      <errorID>bb098d51-4512-4614-8582-61d800bcdcce</errorID>
      <errorWord>）</errorWord>
      <group>L1_AI</group>
      <groupName>深度校对</groupName>
      <ability>L2_AI_Punc</ability>
      <abilityName>标点纠错</abilityName>
      <candidateList>
        <item>）。</item>
      </candidateList>
      <explain/>
      <paraID>1D421CFF</paraID>
      <start>28</start>
      <end>29</end>
      <status>unmodified</status>
      <modifiedWord/>
      <trackRevisions>false</trackRevisions>
    </reviewItem>
    <reviewItem>
      <errorID>06562a61-c3c4-4f7e-b096-fee6e991b4b6</errorID>
      <errorWord>其它</errorWord>
      <group>L1_Word</group>
      <groupName>字词问题</groupName>
      <ability>L2_Alias</ability>
      <abilityName>也作/曾用词</abilityName>
      <candidateList>
        <item>其他</item>
      </candidateList>
      <explain>词汇[其它]为不规范表述或旧称，其规范书面表述为[其他]。</explain>
      <paraID>52D8DE1C</paraID>
      <start>29</start>
      <end>31</end>
      <status>unmodified</status>
      <modifiedWord/>
      <trackRevisions>false</trackRevisions>
    </reviewItem>
    <reviewItem>
      <errorID>2c9860dd-f161-4bf7-839b-a91b8b9ad6eb</errorID>
      <errorWord>规</errorWord>
      <group>L1_Word</group>
      <groupName>字词问题</groupName>
      <ability>L2_Typo</ability>
      <abilityName>字词错误</abilityName>
      <candidateList>
        <item>规和</item>
      </candidateList>
      <explain/>
      <paraID>7828F311</paraID>
      <start>15</start>
      <end>16</end>
      <status>unmodified</status>
      <modifiedWord/>
      <trackRevisions>false</trackRevisions>
    </reviewItem>
    <reviewItem>
      <errorID>9f92206a-5e64-4400-9d38-39a056d96bc6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72A243E0</paraID>
      <start>0</start>
      <end>2</end>
      <status>unmodified</status>
      <modifiedWord/>
      <trackRevisions>false</trackRevisions>
    </reviewItem>
    <reviewItem>
      <errorID>d89463db-f531-450d-83b7-63f20c31b1d7</errorID>
      <errorWord>阐明的</errorWord>
      <group>L1_Word</group>
      <groupName>字词问题</groupName>
      <ability>L2_Typo</ability>
      <abilityName>字词错误</abilityName>
      <candidateList>
        <item>阐明</item>
      </candidateList>
      <explain/>
      <paraID>4FAC8FA3</paraID>
      <start>13</start>
      <end>16</end>
      <status>unmodified</status>
      <modifiedWord/>
      <trackRevisions>false</trackRevisions>
    </reviewItem>
    <reviewItem>
      <errorID>b25cfe6f-7fe4-42ed-91d9-a3a1544903cd</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1078A95C</paraID>
      <start>84</start>
      <end>86</end>
      <status>unmodified</status>
      <modifiedWord/>
      <trackRevisions>false</trackRevisions>
    </reviewItem>
    <reviewItem>
      <errorID>c3023742-cb69-4ff8-8b15-deafe6361d1b</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7FF4FBB8</paraID>
      <start>0</start>
      <end>3</end>
      <status>unmodified</status>
      <modifiedWord/>
      <trackRevisions>false</trackRevisions>
    </reviewItem>
    <reviewItem>
      <errorID>25d2b4e9-c9cc-47ed-bbfc-8e2075405c6e</errorID>
      <errorWord>-</errorWord>
      <group>L1_Format</group>
      <groupName>格式问题</groupName>
      <ability>L2_HalfPunc</ability>
      <abilityName>全半角检查</abilityName>
      <candidateList>
        <item>－</item>
      </candidateList>
      <explain>文本全半角错误。</explain>
      <paraID>467A41D7</paraID>
      <start>36</start>
      <end>37</end>
      <status>unmodified</status>
      <modifiedWord/>
      <trackRevisions>false</trackRevisions>
    </reviewItem>
    <reviewItem>
      <errorID>353a0b08-2e20-448e-8da5-2d70f2aa6659</errorID>
      <errorWord>-</errorWord>
      <group>L1_Format</group>
      <groupName>格式问题</groupName>
      <ability>L2_HalfPunc</ability>
      <abilityName>全半角检查</abilityName>
      <candidateList>
        <item>－</item>
      </candidateList>
      <explain>文本全半角错误。</explain>
      <paraID>348BEDD8</paraID>
      <start>40</start>
      <end>41</end>
      <status>unmodified</status>
      <modifiedWord/>
      <trackRevisions>false</trackRevisions>
    </reviewItem>
    <reviewItem>
      <errorID>53ceee60-d87e-46d1-8e0b-508c6f44627c</errorID>
      <errorWord>(</errorWord>
      <group>L1_Format</group>
      <groupName>格式问题</groupName>
      <ability>L2_HalfPunc</ability>
      <abilityName>全半角检查</abilityName>
      <candidateList>
        <item>（</item>
      </candidateList>
      <explain>文本全半角错误。</explain>
      <paraID>4B418F05</paraID>
      <start>12</start>
      <end>13</end>
      <status>unmodified</status>
      <modifiedWord/>
      <trackRevisions>false</trackRevisions>
    </reviewItem>
    <reviewItem>
      <errorID>285851ee-286a-442b-a381-92f22411cc69</errorID>
      <errorWord>)</errorWord>
      <group>L1_Format</group>
      <groupName>格式问题</groupName>
      <ability>L2_HalfPunc</ability>
      <abilityName>全半角检查</abilityName>
      <candidateList>
        <item>）</item>
      </candidateList>
      <explain>文本全半角错误。</explain>
      <paraID>4B418F05</paraID>
      <start>18</start>
      <end>19</end>
      <status>unmodified</status>
      <modifiedWord/>
      <trackRevisions>false</trackRevisions>
    </reviewItem>
    <reviewItem>
      <errorID>58ffd8cb-0f4a-40c8-8ed1-21dd22cd6c91</errorID>
      <errorWord>;</errorWord>
      <group>L1_Format</group>
      <groupName>格式问题</groupName>
      <ability>L2_HalfPunc</ability>
      <abilityName>全半角检查</abilityName>
      <candidateList>
        <item>；</item>
      </candidateList>
      <explain>文本全半角错误。</explain>
      <paraID>323C53F8</paraID>
      <start>59</start>
      <end>60</end>
      <status>unmodified</status>
      <modifiedWord/>
      <trackRevisions>false</trackRevisions>
    </reviewItem>
    <reviewItem>
      <errorID>ba77b06c-0764-4ff6-bcda-10863fde9946</errorID>
      <errorWord>法律、法规</errorWord>
      <group>L1_Word</group>
      <groupName>字词问题</groupName>
      <ability>L2_Typo</ability>
      <abilityName>字词错误</abilityName>
      <candidateList>
        <item>法律法规</item>
      </candidateList>
      <explain/>
      <paraID>3422F6BC</paraID>
      <start>51</start>
      <end>56</end>
      <status>unmodified</status>
      <modifiedWord/>
      <trackRevisions>false</trackRevisions>
    </reviewItem>
    <reviewItem>
      <errorID>b5828030-e4b6-4024-a6fc-9d9b3a15411f</errorID>
      <errorWord>混装</errorWord>
      <group>L1_Word</group>
      <groupName>字词问题</groupName>
      <ability>L2_Typo</ability>
      <abilityName>字词错误</abilityName>
      <candidateList>
        <item>混淆</item>
      </candidateList>
      <explain/>
      <paraID>431B4C45</paraID>
      <start>19</start>
      <end>21</end>
      <status>unmodified</status>
      <modifiedWord/>
      <trackRevisions>false</trackRevisions>
    </reviewItem>
    <reviewItem>
      <errorID>cc748449-8f0b-4b5b-a560-b19c1752366a</errorID>
      <errorWord>５</errorWord>
      <group>L1_Format</group>
      <groupName>格式问题</groupName>
      <ability>L2_HalfPunc</ability>
      <abilityName>全半角检查</abilityName>
      <candidateList>
        <item>5</item>
      </candidateList>
      <explain>文本全半角错误。</explain>
      <paraID>706AE1CF</paraID>
      <start>41</start>
      <end>42</end>
      <status>unmodified</status>
      <modifiedWord/>
      <trackRevisions>false</trackRevisions>
    </reviewItem>
    <reviewItem>
      <errorID>c6eda56e-f3d9-4ad4-9750-f87e25319206</errorID>
      <errorWord>价格分</errorWord>
      <group>L1_Word</group>
      <groupName>字词问题</groupName>
      <ability>L2_Typo</ability>
      <abilityName>字词错误</abilityName>
      <candidateList>
        <item>价格</item>
      </candidateList>
      <explain/>
      <paraID>4F7359AC</paraID>
      <start>43</start>
      <end>46</end>
      <status>unmodified</status>
      <modifiedWord/>
      <trackRevisions>false</trackRevisions>
    </reviewItem>
    <reviewItem>
      <errorID>2020d5a7-b15f-4ba8-ae35-5d002122bfcc</errorID>
      <errorWord>二位</errorWord>
      <group>L1_Word</group>
      <groupName>字词问题</groupName>
      <ability>L2_Typo</ability>
      <abilityName>字词错误</abilityName>
      <candidateList>
        <item>两位</item>
      </candidateList>
      <explain/>
      <paraID>2FE9D206</paraID>
      <start>14</start>
      <end>16</end>
      <status>unmodified</status>
      <modifiedWord/>
      <trackRevisions>false</trackRevisions>
    </reviewItem>
    <reviewItem>
      <errorID>ada005a7-cf9d-46c7-87ec-ab18994d8723</errorID>
      <errorWord>，</errorWord>
      <group>L1_Word</group>
      <groupName>字词问题</groupName>
      <ability>L2_Typo</ability>
      <abilityName>字词错误</abilityName>
      <candidateList>
        <item>，使</item>
      </candidateList>
      <explain/>
      <paraID>55617F30</paraID>
      <start>33</start>
      <end>34</end>
      <status>unmodified</status>
      <modifiedWord/>
      <trackRevisions>false</trackRevisions>
    </reviewItem>
    <reviewItem>
      <errorID>d628907d-f023-48da-8317-9299f2a64c5d</errorID>
      <errorWord>，</errorWord>
      <group>L1_Word</group>
      <groupName>字词问题</groupName>
      <ability>L2_Typo</ability>
      <abilityName>字词错误</abilityName>
      <candidateList>
        <item>，使</item>
      </candidateList>
      <explain/>
      <paraID>55617F30</paraID>
      <start>136</start>
      <end>137</end>
      <status>unmodified</status>
      <modifiedWord/>
      <trackRevisions>false</trackRevisions>
    </reviewItem>
    <reviewItem>
      <errorID>90f13066-1fc1-4d69-95be-e7851f5e1f30</errorID>
      <errorWord>(</errorWord>
      <group>L1_Format</group>
      <groupName>格式问题</groupName>
      <ability>L2_HalfPunc</ability>
      <abilityName>全半角检查</abilityName>
      <candidateList>
        <item>（</item>
      </candidateList>
      <explain>文本全半角错误。</explain>
      <paraID>324B5F24</paraID>
      <start>0</start>
      <end>1</end>
      <status>unmodified</status>
      <modifiedWord/>
      <trackRevisions>false</trackRevisions>
    </reviewItem>
    <reviewItem>
      <errorID>c12cf3b1-bc26-4d1d-9562-bd021c29bf0b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43713FFF</paraID>
      <start>0</start>
      <end>2</end>
      <status>unmodified</status>
      <modifiedWord/>
      <trackRevisions>false</trackRevisions>
    </reviewItem>
    <reviewItem>
      <errorID>d291e3c8-0f0d-4198-97f3-bfcb37c062da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91223F2</paraID>
      <start>0</start>
      <end>2</end>
      <status>unmodified</status>
      <modifiedWord/>
      <trackRevisions>false</trackRevisions>
    </reviewItem>
    <reviewItem>
      <errorID>4bbbd9a3-485a-4975-9ac6-7611638225f7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3B0C49DD</paraID>
      <start>0</start>
      <end>2</end>
      <status>unmodified</status>
      <modifiedWord/>
      <trackRevisions>false</trackRevisions>
    </reviewItem>
    <reviewItem>
      <errorID>dade2c4f-3503-4931-a917-1807745f10ad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1CD051E0</paraID>
      <start>0</start>
      <end>2</end>
      <status>unmodified</status>
      <modifiedWord/>
      <trackRevisions>false</trackRevisions>
    </reviewItem>
    <reviewItem>
      <errorID>a5b40c19-6564-4780-866a-bb6f43b08c7e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6E6FE41C</paraID>
      <start>0</start>
      <end>2</end>
      <status>unmodified</status>
      <modifiedWord/>
      <trackRevisions>false</trackRevisions>
    </reviewItem>
    <reviewItem>
      <errorID>1c3c362f-a817-4031-bcd4-06599737a762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2C4609CB</paraID>
      <start>0</start>
      <end>2</end>
      <status>unmodified</status>
      <modifiedWord/>
      <trackRevisions>false</trackRevisions>
    </reviewItem>
    <reviewItem>
      <errorID>15b2be33-c2bc-42d0-b333-2ee4507745b6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45ECA7B6</paraID>
      <start>0</start>
      <end>2</end>
      <status>unmodified</status>
      <modifiedWord/>
      <trackRevisions>false</trackRevisions>
    </reviewItem>
    <reviewItem>
      <errorID>9b39996d-beff-498f-b8d5-d03d200d2f8c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1988E237</paraID>
      <start>0</start>
      <end>2</end>
      <status>unmodified</status>
      <modifiedWord/>
      <trackRevisions>false</trackRevisions>
    </reviewItem>
    <reviewItem>
      <errorID>456b692d-9391-4f5a-95bb-0371f8c91ebb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1E387C08</paraID>
      <start>0</start>
      <end>2</end>
      <status>unmodified</status>
      <modifiedWord/>
      <trackRevisions>false</trackRevisions>
    </reviewItem>
    <reviewItem>
      <errorID>e56b05f5-40da-48c3-90fa-db2346ecb03b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72D36C8F</paraID>
      <start>0</start>
      <end>2</end>
      <status>unmodified</status>
      <modifiedWord/>
      <trackRevisions>false</trackRevisions>
    </reviewItem>
    <reviewItem>
      <errorID>4331226d-6cd8-427c-b74c-06cd957e968b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50DD28C5</paraID>
      <start>0</start>
      <end>2</end>
      <status>unmodified</status>
      <modifiedWord/>
      <trackRevisions>false</trackRevisions>
    </reviewItem>
    <reviewItem>
      <errorID>c33093c9-4fac-4023-919e-cb108a3651cd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306B3D19</paraID>
      <start>0</start>
      <end>2</end>
      <status>unmodified</status>
      <modifiedWord/>
      <trackRevisions>false</trackRevisions>
    </reviewItem>
    <reviewItem>
      <errorID>46910df8-3f74-4147-b415-748ea72e301c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156F8993</paraID>
      <start>0</start>
      <end>2</end>
      <status>unmodified</status>
      <modifiedWord/>
      <trackRevisions>false</trackRevisions>
    </reviewItem>
    <reviewItem>
      <errorID>a20e1bce-aa06-4e09-802a-c18d2d7d1517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256C260A</paraID>
      <start>0</start>
      <end>2</end>
      <status>unmodified</status>
      <modifiedWord/>
      <trackRevisions>false</trackRevisions>
    </reviewItem>
    <reviewItem>
      <errorID>da672940-e942-426d-87a1-d020b2555aa6</errorID>
      <errorWord>(</errorWord>
      <group>L1_Format</group>
      <groupName>格式问题</groupName>
      <ability>L2_HalfPunc</ability>
      <abilityName>全半角检查</abilityName>
      <candidateList>
        <item>（</item>
      </candidateList>
      <explain>文本全半角错误。</explain>
      <paraID>38B69E5F</paraID>
      <start>9</start>
      <end>10</end>
      <status>unmodified</status>
      <modifiedWord/>
      <trackRevisions>false</trackRevisions>
    </reviewItem>
    <reviewItem>
      <errorID>f41155d3-bb41-4606-8372-ff791e627b70</errorID>
      <errorWord>)</errorWord>
      <group>L1_Format</group>
      <groupName>格式问题</groupName>
      <ability>L2_HalfPunc</ability>
      <abilityName>全半角检查</abilityName>
      <candidateList>
        <item>）</item>
      </candidateList>
      <explain>文本全半角错误。</explain>
      <paraID>38B69E5F</paraID>
      <start>13</start>
      <end>14</end>
      <status>unmodified</status>
      <modifiedWord/>
      <trackRevisions>false</trackRevisions>
    </reviewItem>
    <reviewItem>
      <errorID>3477855e-2416-4982-b5c0-91be1362f881</errorID>
      <errorWord>:</errorWord>
      <group>L1_Format</group>
      <groupName>格式问题</groupName>
      <ability>L2_HalfPunc</ability>
      <abilityName>全半角检查</abilityName>
      <candidateList>
        <item>：</item>
      </candidateList>
      <explain>文本全半角错误。</explain>
      <paraID>21CB8C76</paraID>
      <start>2</start>
      <end>3</end>
      <status>unmodified</status>
      <modifiedWord/>
      <trackRevisions>false</trackRevisions>
    </reviewItem>
    <reviewItem>
      <errorID>120cf112-9d85-4d58-9330-b1cd8d95227c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3ECDC9A7</paraID>
      <start>0</start>
      <end>3</end>
      <status>unmodified</status>
      <modifiedWord/>
      <trackRevisions>false</trackRevisions>
    </reviewItem>
    <reviewItem>
      <errorID>e125cc63-4242-4dd4-a0aa-31a996befa2c</errorID>
      <errorWord>:</errorWord>
      <group>L1_Format</group>
      <groupName>格式问题</groupName>
      <ability>L2_HalfPunc</ability>
      <abilityName>全半角检查</abilityName>
      <candidateList>
        <item>：</item>
      </candidateList>
      <explain>文本全半角错误。</explain>
      <paraID>3ECDC9A7</paraID>
      <start>6</start>
      <end>7</end>
      <status>unmodified</status>
      <modifiedWord/>
      <trackRevisions>false</trackRevisions>
    </reviewItem>
    <reviewItem>
      <errorID>decfb14e-f198-4f68-9ac7-b2267c7ff5f5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5CDBD2DF</paraID>
      <start>0</start>
      <end>3</end>
      <status>unmodified</status>
      <modifiedWord/>
      <trackRevisions>false</trackRevisions>
    </reviewItem>
    <reviewItem>
      <errorID>89771402-9992-422d-b022-8560544ba094</errorID>
      <errorWord>:</errorWord>
      <group>L1_Format</group>
      <groupName>格式问题</groupName>
      <ability>L2_HalfPunc</ability>
      <abilityName>全半角检查</abilityName>
      <candidateList>
        <item>：</item>
      </candidateList>
      <explain>文本全半角错误。</explain>
      <paraID>5CDBD2DF</paraID>
      <start>11</start>
      <end>12</end>
      <status>unmodified</status>
      <modifiedWord/>
      <trackRevisions>false</trackRevisions>
    </reviewItem>
    <reviewItem>
      <errorID>ac3609c7-36af-4b9b-9ed5-d280ddf1bbd8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2200CDAB</paraID>
      <start>0</start>
      <end>2</end>
      <status>unmodified</status>
      <modifiedWord/>
      <trackRevisions>false</trackRevisions>
    </reviewItem>
    <reviewItem>
      <errorID>ec601652-52b3-4a05-a68b-9976bb476017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10955A31</paraID>
      <start>0</start>
      <end>2</end>
      <status>unmodified</status>
      <modifiedWord/>
      <trackRevisions>false</trackRevisions>
    </reviewItem>
    <reviewItem>
      <errorID>5b2994fd-438c-43d1-afb6-287b6738dcc5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5CCF13BB</paraID>
      <start>0</start>
      <end>2</end>
      <status>unmodified</status>
      <modifiedWord/>
      <trackRevisions>false</trackRevisions>
    </reviewItem>
    <reviewItem>
      <errorID>1ff2f2df-5ec3-4d0c-9a99-68ac6193febc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1483A79A</paraID>
      <start>0</start>
      <end>2</end>
      <status>unmodified</status>
      <modifiedWord/>
      <trackRevisions>false</trackRevisions>
    </reviewItem>
    <reviewItem>
      <errorID>e358ad17-9532-4a4f-9688-3234cb861f35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2DA92A97</paraID>
      <start>0</start>
      <end>2</end>
      <status>unmodified</status>
      <modifiedWord/>
      <trackRevisions>false</trackRevisions>
    </reviewItem>
    <reviewItem>
      <errorID>b79b1fd3-6f52-463e-a6b4-ecbd48995990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9727379</paraID>
      <start>0</start>
      <end>2</end>
      <status>unmodified</status>
      <modifiedWord/>
      <trackRevisions>false</trackRevisions>
    </reviewItem>
    <reviewItem>
      <errorID>d04323d1-0fb6-4ed4-8594-3737c2c106b0</errorID>
      <errorWord>其它</errorWord>
      <group>L1_Word</group>
      <groupName>字词问题</groupName>
      <ability>L2_Alias</ability>
      <abilityName>也作/曾用词</abilityName>
      <candidateList>
        <item>其他</item>
      </candidateList>
      <explain>词汇[其它]为不规范表述或旧称，其规范书面表述为[其他]。</explain>
      <paraID>1382B88D</paraID>
      <start>30</start>
      <end>32</end>
      <status>unmodified</status>
      <modifiedWord/>
      <trackRevisions>false</trackRevisions>
    </reviewItem>
    <reviewItem>
      <errorID>7fb304e6-1518-48cb-9410-38f75c30ab7c</errorID>
      <errorWord>做出</errorWord>
      <group>L1_Word</group>
      <groupName>字词问题</groupName>
      <ability>L2_Typo</ability>
      <abilityName>字词错误</abilityName>
      <candidateList>
        <item>作出</item>
      </candidateList>
      <explain/>
      <paraID>2CA7AE1B</paraID>
      <start>25</start>
      <end>27</end>
      <status>unmodified</status>
      <modifiedWord/>
      <trackRevisions>false</trackRevisions>
    </reviewItem>
    <reviewItem>
      <errorID>9a802b07-c7e6-41fb-97ed-6ffcf8328af8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1B668628</paraID>
      <start>0</start>
      <end>2</end>
      <status>unmodified</status>
      <modifiedWord/>
      <trackRevisions>false</trackRevisions>
    </reviewItem>
    <reviewItem>
      <errorID>84039f9b-dc8f-4312-bb5c-9e651d74a37b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5D28B17</paraID>
      <start>0</start>
      <end>2</end>
      <status>unmodified</status>
      <modifiedWord/>
      <trackRevisions>false</trackRevisions>
    </reviewItem>
    <reviewItem>
      <errorID>f37e7c8c-c600-4427-a555-70c52297870a</errorID>
      <errorWord>(</errorWord>
      <group>L1_Format</group>
      <groupName>格式问题</groupName>
      <ability>L2_HalfPunc</ability>
      <abilityName>全半角检查</abilityName>
      <candidateList>
        <item>（</item>
      </candidateList>
      <explain>文本全半角错误。</explain>
      <paraID>1652494F</paraID>
      <start>57</start>
      <end>58</end>
      <status>unmodified</status>
      <modifiedWord/>
      <trackRevisions>false</trackRevisions>
    </reviewItem>
    <reviewItem>
      <errorID>a55fc734-9be7-4eaf-ba5a-b6c3e49b53ba</errorID>
      <errorWord>)</errorWord>
      <group>L1_Format</group>
      <groupName>格式问题</groupName>
      <ability>L2_HalfPunc</ability>
      <abilityName>全半角检查</abilityName>
      <candidateList>
        <item>）</item>
      </candidateList>
      <explain>文本全半角错误。</explain>
      <paraID>1652494F</paraID>
      <start>63</start>
      <end>64</end>
      <status>unmodified</status>
      <modifiedWord/>
      <trackRevisions>false</trackRevisions>
    </reviewItem>
    <reviewItem>
      <errorID>90e9f305-d123-41be-a504-0762984c80d9</errorID>
      <errorWord>)</errorWord>
      <group>L1_Format</group>
      <groupName>格式问题</groupName>
      <ability>L2_HalfPunc</ability>
      <abilityName>全半角检查</abilityName>
      <candidateList>
        <item>）</item>
      </candidateList>
      <explain>文本全半角错误。</explain>
      <paraID>1652494F</paraID>
      <start>89</start>
      <end>90</end>
      <status>unmodified</status>
      <modifiedWord/>
      <trackRevisions>false</trackRevisions>
    </reviewItem>
    <reviewItem>
      <errorID>996d9ed6-aa7a-47a8-abf6-48fc13ea2a0a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2EA4F199</paraID>
      <start>0</start>
      <end>3</end>
      <status>unmodified</status>
      <modifiedWord/>
      <trackRevisions>false</trackRevisions>
    </reviewItem>
    <reviewItem>
      <errorID>9c2cff7d-8207-49dc-921c-92aea616ed7c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4391BD52</paraID>
      <start>0</start>
      <end>3</end>
      <status>unmodified</status>
      <modifiedWord/>
      <trackRevisions>false</trackRevisions>
    </reviewItem>
    <reviewItem>
      <errorID>4bb7c830-e239-47d5-9339-3e475b4436d1</errorID>
      <errorWord>与其</errorWord>
      <group>L1_Word</group>
      <groupName>字词问题</groupName>
      <ability>L2_Typo</ability>
      <abilityName>字词错误</abilityName>
      <candidateList>
        <item>与</item>
      </candidateList>
      <explain>（舆）yù参与：～会。</explain>
      <paraID>44B1B2F5</paraID>
      <start>16</start>
      <end>18</end>
      <status>unmodified</status>
      <modifiedWord/>
      <trackRevisions>false</trackRevisions>
    </reviewItem>
    <reviewItem>
      <errorID>74d114e8-9b21-4a37-86bb-1c151e0667bf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4C7F165C</paraID>
      <start>0</start>
      <end>3</end>
      <status>unmodified</status>
      <modifiedWord/>
      <trackRevisions>false</trackRevisions>
    </reviewItem>
    <reviewItem>
      <errorID>c76a920a-d4ec-40ea-9e9b-301bdf62d83d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1EC55E91</paraID>
      <start>0</start>
      <end>3</end>
      <status>unmodified</status>
      <modifiedWord/>
      <trackRevisions>false</trackRevisions>
    </reviewItem>
    <reviewItem>
      <errorID>9a508415-64c8-4d96-b2d9-5fb97d285cca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5CFC5EFD</paraID>
      <start>0</start>
      <end>3</end>
      <status>unmodified</status>
      <modifiedWord/>
      <trackRevisions>false</trackRevisions>
    </reviewItem>
    <reviewItem>
      <errorID>a318b754-6975-409f-8fcf-6a506411755b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33340141</paraID>
      <start>0</start>
      <end>3</end>
      <status>unmodified</status>
      <modifiedWord/>
      <trackRevisions>false</trackRevisions>
    </reviewItem>
    <reviewItem>
      <errorID>94e7a767-f938-4bc7-8d82-e3f0d419992e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3C916C74</paraID>
      <start>0</start>
      <end>3</end>
      <status>unmodified</status>
      <modifiedWord/>
      <trackRevisions>false</trackRevisions>
    </reviewItem>
    <reviewItem>
      <errorID>86f42d76-b64b-4e90-b443-6927bccbbfa1</errorID>
      <errorWord>抵毁</errorWord>
      <group>L1_Word</group>
      <groupName>字词问题</groupName>
      <ability>L2_Typo</ability>
      <abilityName>字词错误</abilityName>
      <candidateList>
        <item>诋毁</item>
      </candidateList>
      <explain/>
      <paraID>3C916C74</paraID>
      <start>10</start>
      <end>12</end>
      <status>unmodified</status>
      <modifiedWord/>
      <trackRevisions>false</trackRevisions>
    </reviewItem>
    <reviewItem>
      <errorID>01558dd2-92be-4da0-b34a-73fb164efbb0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2FCBA13A</paraID>
      <start>0</start>
      <end>3</end>
      <status>unmodified</status>
      <modifiedWord/>
      <trackRevisions>false</trackRevisions>
    </reviewItem>
    <reviewItem>
      <errorID>bc30babb-8993-44be-9bc5-99a1889ce35a</errorID>
      <errorWord>其它</errorWord>
      <group>L1_Word</group>
      <groupName>字词问题</groupName>
      <ability>L2_Alias</ability>
      <abilityName>也作/曾用词</abilityName>
      <candidateList>
        <item>其他</item>
      </candidateList>
      <explain>词汇[其它]为不规范表述或旧称，其规范书面表述为[其他]。</explain>
      <paraID>2FCBA13A</paraID>
      <start>9</start>
      <end>11</end>
      <status>unmodified</status>
      <modifiedWord/>
      <trackRevisions>false</trackRevisions>
    </reviewItem>
    <reviewItem>
      <errorID>30eadd91-d7a1-4a4a-9261-81e19d417f02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42D37826</paraID>
      <start>0</start>
      <end>3</end>
      <status>unmodified</status>
      <modifiedWord/>
      <trackRevisions>false</trackRevisions>
    </reviewItem>
    <reviewItem>
      <errorID>7f5bc546-62f7-46e6-8ad1-b5ac0a8bec56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3D8ABE3B</paraID>
      <start>0</start>
      <end>3</end>
      <status>unmodified</status>
      <modifiedWord/>
      <trackRevisions>false</trackRevisions>
    </reviewItem>
    <reviewItem>
      <errorID>15324c9c-116d-465b-8546-d1f0d54a3100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5BEEFEB2</paraID>
      <start>0</start>
      <end>2</end>
      <status>unmodified</status>
      <modifiedWord/>
      <trackRevisions>false</trackRevisions>
    </reviewItem>
    <reviewItem>
      <errorID>dfbaa602-576d-4668-9e41-d666c1da61eb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4AC2813C</paraID>
      <start>0</start>
      <end>2</end>
      <status>unmodified</status>
      <modifiedWord/>
      <trackRevisions>false</trackRevisions>
    </reviewItem>
    <reviewItem>
      <errorID>1df3940e-c3ec-4ce0-b21b-5194dbbef1b3</errorID>
      <errorWord>噪音</errorWord>
      <group>L1_Word</group>
      <groupName>字词问题</groupName>
      <ability>L2_Alias</ability>
      <abilityName>也作/曾用词</abilityName>
      <candidateList>
        <item>噪声</item>
      </candidateList>
      <explain>词汇[噪音]为不规范表述或旧称，其规范书面表述为[噪声]。</explain>
      <paraID>4B1B4BE1</paraID>
      <start>157</start>
      <end>159</end>
      <status>unmodified</status>
      <modifiedWord/>
      <trackRevisions>false</trackRevisions>
    </reviewItem>
    <reviewItem>
      <errorID>cad0b2cb-93cf-4690-bbd0-ee239c82704e</errorID>
      <errorWord>（</errorWord>
      <group>L1_Format</group>
      <groupName>格式问题</groupName>
      <ability>L2_HalfPunc</ability>
      <abilityName>全半角检查</abilityName>
      <candidateList>
        <item>(</item>
      </candidateList>
      <explain>文本全半角错误。</explain>
      <paraID>3E3EB7A9</paraID>
      <start>0</start>
      <end>1</end>
      <status>unmodified</status>
      <modifiedWord/>
      <trackRevisions>false</trackRevisions>
    </reviewItem>
    <reviewItem>
      <errorID>75cee35e-6396-4d00-b7c2-6ec8007beae1</errorID>
      <errorWord>KW</errorWord>
      <group>L1_Word</group>
      <groupName>字词问题</groupName>
      <ability>L2_Typo</ability>
      <abilityName>字词错误</abilityName>
      <candidateList>
        <item>kW</item>
      </candidateList>
      <explain/>
      <paraID>3E3EB7A9</paraID>
      <start>1</start>
      <end>3</end>
      <status>unmodified</status>
      <modifiedWord/>
      <trackRevisions>false</trackRevisions>
    </reviewItem>
    <reviewItem>
      <errorID>0accf6a4-d41d-4802-8604-adf313fe9e7e</errorID>
      <errorWord>）</errorWord>
      <group>L1_Format</group>
      <groupName>格式问题</groupName>
      <ability>L2_HalfPunc</ability>
      <abilityName>全半角检查</abilityName>
      <candidateList>
        <item>)</item>
      </candidateList>
      <explain>文本全半角错误。</explain>
      <paraID>3E3EB7A9</paraID>
      <start>3</start>
      <end>4</end>
      <status>unmodified</status>
      <modifiedWord/>
      <trackRevisions>false</trackRevisions>
    </reviewItem>
    <reviewItem>
      <errorID>9d315b43-cf44-46dc-85dd-a583725e38eb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3777F0AE</paraID>
      <start>0</start>
      <end>2</end>
      <status>unmodified</status>
      <modifiedWord/>
      <trackRevisions>false</trackRevisions>
    </reviewItem>
    <reviewItem>
      <errorID>69bc218e-2ed3-40f7-8980-26f57682fc0b</errorID>
      <errorWord>如是</errorWord>
      <group>L1_Word</group>
      <groupName>字词问题</groupName>
      <ability>L2_Typo</ability>
      <abilityName>字词错误</abilityName>
      <candidateList>
        <item>如</item>
      </candidateList>
      <explain/>
      <paraID>52B33FE4</paraID>
      <start>5</start>
      <end>7</end>
      <status>unmodified</status>
      <modifiedWord/>
      <trackRevisions>false</trackRevisions>
    </reviewItem>
    <reviewItem>
      <errorID>a76ea586-e607-4d81-88ab-90788bece1ca</errorID>
      <errorWord>,</errorWord>
      <group>L1_Word</group>
      <groupName>字词问题</groupName>
      <ability>L2_Typo</ability>
      <abilityName>字词错误</abilityName>
      <candidateList>
        <item>,自</item>
      </candidateList>
      <explain/>
      <paraID>47DD45FB</paraID>
      <start>92</start>
      <end>93</end>
      <status>unmodified</status>
      <modifiedWord/>
      <trackRevisions>false</trackRevisions>
    </reviewItem>
    <reviewItem>
      <errorID>770a2e20-4b30-4864-bc35-7a86b4a65e1b</errorID>
      <errorWord>;</errorWord>
      <group>L1_Format</group>
      <groupName>格式问题</groupName>
      <ability>L2_HalfPunc</ability>
      <abilityName>全半角检查</abilityName>
      <candidateList>
        <item>；</item>
      </candidateList>
      <explain>文本全半角错误。</explain>
      <paraID>2CB3590F</paraID>
      <start>13</start>
      <end>14</end>
      <status>unmodified</status>
      <modifiedWord/>
      <trackRevisions>false</trackRevisions>
    </reviewItem>
    <reviewItem>
      <errorID>87b91b33-6363-40a1-9f47-6a3f43913b71</errorID>
      <errorWord>;</errorWord>
      <group>L1_Format</group>
      <groupName>格式问题</groupName>
      <ability>L2_HalfPunc</ability>
      <abilityName>全半角检查</abilityName>
      <candidateList>
        <item>；</item>
      </candidateList>
      <explain>文本全半角错误。</explain>
      <paraID>6E260C80</paraID>
      <start>20</start>
      <end>21</end>
      <status>unmodified</status>
      <modifiedWord/>
      <trackRevisions>false</trackRevisions>
    </reviewItem>
    <reviewItem>
      <errorID>54f237c3-2078-4673-9c43-0c60f449b590</errorID>
      <errorWord>;</errorWord>
      <group>L1_Format</group>
      <groupName>格式问题</groupName>
      <ability>L2_HalfPunc</ability>
      <abilityName>全半角检查</abilityName>
      <candidateList>
        <item>；</item>
      </candidateList>
      <explain>文本全半角错误。</explain>
      <paraID>4DD06FAD</paraID>
      <start>20</start>
      <end>21</end>
      <status>unmodified</status>
      <modifiedWord/>
      <trackRevisions>false</trackRevisions>
    </reviewItem>
    <reviewItem>
      <errorID>b9c80328-09f3-4139-992f-9dc733d44eca</errorID>
      <errorWord>;</errorWord>
      <group>L1_Format</group>
      <groupName>格式问题</groupName>
      <ability>L2_HalfPunc</ability>
      <abilityName>全半角检查</abilityName>
      <candidateList>
        <item>；</item>
      </candidateList>
      <explain>文本全半角错误。</explain>
      <paraID>27858B27</paraID>
      <start>20</start>
      <end>21</end>
      <status>unmodified</status>
      <modifiedWord/>
      <trackRevisions>false</trackRevisions>
    </reviewItem>
    <reviewItem>
      <errorID>65f3d7a3-e5cf-456a-a1e3-fed86700a26d</errorID>
      <errorWord>;</errorWord>
      <group>L1_Format</group>
      <groupName>格式问题</groupName>
      <ability>L2_HalfPunc</ability>
      <abilityName>全半角检查</abilityName>
      <candidateList>
        <item>；</item>
      </candidateList>
      <explain>文本全半角错误。</explain>
      <paraID>5D53CE90</paraID>
      <start>59</start>
      <end>60</end>
      <status>unmodified</status>
      <modifiedWord/>
      <trackRevisions>false</trackRevisions>
    </reviewItem>
    <reviewItem>
      <errorID>cb97a463-ed21-436d-a5d0-cefbb3b99268</errorID>
      <errorWord>;</errorWord>
      <group>L1_Format</group>
      <groupName>格式问题</groupName>
      <ability>L2_HalfPunc</ability>
      <abilityName>全半角检查</abilityName>
      <candidateList>
        <item>；</item>
      </candidateList>
      <explain>文本全半角错误。</explain>
      <paraID>1C52401F</paraID>
      <start>43</start>
      <end>44</end>
      <status>unmodified</status>
      <modifiedWord/>
      <trackRevisions>false</trackRevisions>
    </reviewItem>
    <reviewItem>
      <errorID>d6fd036e-7d21-4015-86b6-a2815233216b</errorID>
      <errorWord>;</errorWord>
      <group>L1_Format</group>
      <groupName>格式问题</groupName>
      <ability>L2_HalfPunc</ability>
      <abilityName>全半角检查</abilityName>
      <candidateList>
        <item>；</item>
      </candidateList>
      <explain>文本全半角错误。</explain>
      <paraID>77CB5816</paraID>
      <start>28</start>
      <end>29</end>
      <status>unmodified</status>
      <modifiedWord/>
      <trackRevisions>false</trackRevisions>
    </reviewItem>
    <reviewItem>
      <errorID>f8edbcd6-a5f6-4533-92a5-4809290bb1ae</errorID>
      <errorWord>;</errorWord>
      <group>L1_Format</group>
      <groupName>格式问题</groupName>
      <ability>L2_HalfPunc</ability>
      <abilityName>全半角检查</abilityName>
      <candidateList>
        <item>；</item>
      </candidateList>
      <explain>文本全半角错误。</explain>
      <paraID>1772E1AA</paraID>
      <start>20</start>
      <end>21</end>
      <status>unmodified</status>
      <modifiedWord/>
      <trackRevisions>false</trackRevisions>
    </reviewItem>
    <reviewItem>
      <errorID>5cbfc180-427e-45d9-bc26-299979dc9d6a</errorID>
      <errorWord>;</errorWord>
      <group>L1_Format</group>
      <groupName>格式问题</groupName>
      <ability>L2_HalfPunc</ability>
      <abilityName>全半角检查</abilityName>
      <candidateList>
        <item>；</item>
      </candidateList>
      <explain>文本全半角错误。</explain>
      <paraID>570A87AD</paraID>
      <start>17</start>
      <end>18</end>
      <status>unmodified</status>
      <modifiedWord/>
      <trackRevisions>false</trackRevisions>
    </reviewItem>
    <reviewItem>
      <errorID>1567fe71-52c4-4545-a06e-e02daaf7ca16</errorID>
      <errorWord>;</errorWord>
      <group>L1_Format</group>
      <groupName>格式问题</groupName>
      <ability>L2_HalfPunc</ability>
      <abilityName>全半角检查</abilityName>
      <candidateList>
        <item>；</item>
      </candidateList>
      <explain>文本全半角错误。</explain>
      <paraID>6BFD7F1B</paraID>
      <start>18</start>
      <end>19</end>
      <status>unmodified</status>
      <modifiedWord/>
      <trackRevisions>false</trackRevisions>
    </reviewItem>
    <reviewItem>
      <errorID>681af1f0-6da8-4817-9334-217a36728f07</errorID>
      <errorWord>;</errorWord>
      <group>L1_Format</group>
      <groupName>格式问题</groupName>
      <ability>L2_HalfPunc</ability>
      <abilityName>全半角检查</abilityName>
      <candidateList>
        <item>；</item>
      </candidateList>
      <explain>文本全半角错误。</explain>
      <paraID> 645F0D1</paraID>
      <start>61</start>
      <end>62</end>
      <status>unmodified</status>
      <modifiedWord/>
      <trackRevisions>false</trackRevisions>
    </reviewItem>
    <reviewItem>
      <errorID>3897b86c-70fc-45a5-a068-bd9529854a91</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3AC394A4</paraID>
      <start>31</start>
      <end>33</end>
      <status>unmodified</status>
      <modifiedWord/>
      <trackRevisions>false</trackRevisions>
    </reviewItem>
    <reviewItem>
      <errorID>17e5fd3a-fdbf-4971-8bd1-404b4c6a1798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415E4728</paraID>
      <start>0</start>
      <end>2</end>
      <status>unmodified</status>
      <modifiedWord/>
      <trackRevisions>false</trackRevisions>
    </reviewItem>
    <reviewItem>
      <errorID>b885c59f-49ae-48af-bf8d-4cee86f960a6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21CBF623</paraID>
      <start>0</start>
      <end>2</end>
      <status>unmodified</status>
      <modifiedWord/>
      <trackRevisions>false</trackRevisions>
    </reviewItem>
    <reviewItem>
      <errorID>794e458b-7894-4a85-9280-9dc9ae47879d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4A945D28</paraID>
      <start>0</start>
      <end>2</end>
      <status>unmodified</status>
      <modifiedWord/>
      <trackRevisions>false</trackRevisions>
    </reviewItem>
    <reviewItem>
      <errorID>c2ed5552-b616-4326-98f1-b563f479050d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73C27AA0</paraID>
      <start>0</start>
      <end>2</end>
      <status>unmodified</status>
      <modifiedWord/>
      <trackRevisions>false</trackRevisions>
    </reviewItem>
    <reviewItem>
      <errorID>6d965434-57e6-4155-bb8a-4aa72b991393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3E3ADED7</paraID>
      <start>0</start>
      <end>2</end>
      <status>unmodified</status>
      <modifiedWord/>
      <trackRevisions>false</trackRevisions>
    </reviewItem>
    <reviewItem>
      <errorID>69bb0ea5-ddd8-4ac4-a265-34f6bf23ae4d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24DB5F9B</paraID>
      <start>0</start>
      <end>2</end>
      <status>unmodified</status>
      <modifiedWord/>
      <trackRevisions>false</trackRevisions>
    </reviewItem>
    <reviewItem>
      <errorID>6a882f36-206b-4fa4-b9c8-fee1ae6bff79</errorID>
      <errorWord>其它</errorWord>
      <group>L1_Word</group>
      <groupName>字词问题</groupName>
      <ability>L2_Alias</ability>
      <abilityName>也作/曾用词</abilityName>
      <candidateList>
        <item>其他</item>
      </candidateList>
      <explain>词汇[其它]为不规范表述或旧称，其规范书面表述为[其他]。</explain>
      <paraID>24DB5F9B</paraID>
      <start>23</start>
      <end>25</end>
      <status>unmodified</status>
      <modifiedWord/>
      <trackRevisions>false</trackRevisions>
    </reviewItem>
    <reviewItem>
      <errorID>502125e2-f22c-4de8-90b6-4bd2a2d204be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73431539</paraID>
      <start>0</start>
      <end>2</end>
      <status>unmodified</status>
      <modifiedWord/>
      <trackRevisions>false</trackRevisions>
    </reviewItem>
    <reviewItem>
      <errorID>502773d0-19d2-464f-af22-beee302b0770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27BB7DC9</paraID>
      <start>0</start>
      <end>2</end>
      <status>unmodified</status>
      <modifiedWord/>
      <trackRevisions>false</trackRevisions>
    </reviewItem>
    <reviewItem>
      <errorID>f6cac7b2-7e9a-4385-bee4-3717fad32e21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1F329149</paraID>
      <start>0</start>
      <end>2</end>
      <status>unmodified</status>
      <modifiedWord/>
      <trackRevisions>false</trackRevisions>
    </reviewItem>
    <reviewItem>
      <errorID>52ebe9ed-03c6-4f2c-9d1e-0ce11f2450a8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61FABA93</paraID>
      <start>0</start>
      <end>2</end>
      <status>unmodified</status>
      <modifiedWord/>
      <trackRevisions>false</trackRevisions>
    </reviewItem>
    <reviewItem>
      <errorID>32ff268e-b07c-42df-9f0c-ee455cb5b8f5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D450F63</paraID>
      <start>0</start>
      <end>2</end>
      <status>unmodified</status>
      <modifiedWord/>
      <trackRevisions>false</trackRevisions>
    </reviewItem>
    <reviewItem>
      <errorID>8272ded6-1219-4766-b4d4-3962fc0eb064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6AF4F747</paraID>
      <start>0</start>
      <end>2</end>
      <status>unmodified</status>
      <modifiedWord/>
      <trackRevisions>false</trackRevisions>
    </reviewItem>
    <reviewItem>
      <errorID>21ca3618-eca2-4848-a026-1a8e278119ff</errorID>
      <errorWord>其它</errorWord>
      <group>L1_Word</group>
      <groupName>字词问题</groupName>
      <ability>L2_Alias</ability>
      <abilityName>也作/曾用词</abilityName>
      <candidateList>
        <item>其他</item>
      </candidateList>
      <explain>词汇[其它]为不规范表述或旧称，其规范书面表述为[其他]。</explain>
      <paraID>6AF4F747</paraID>
      <start>12</start>
      <end>14</end>
      <status>unmodified</status>
      <modifiedWord/>
      <trackRevisions>false</trackRevisions>
    </reviewItem>
    <reviewItem>
      <errorID>1013d2b8-f769-40e7-b8d4-34faad92c9e8</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3A7997A1</paraID>
      <start>7</start>
      <end>10</end>
      <status>unmodified</status>
      <modifiedWord/>
      <trackRevisions>false</trackRevisions>
    </reviewItem>
    <reviewItem>
      <errorID>358a44fe-f188-4898-9890-3dce898174c0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3D054E00</paraID>
      <start>0</start>
      <end>2</end>
      <status>unmodified</status>
      <modifiedWord/>
      <trackRevisions>false</trackRevisions>
    </reviewItem>
    <reviewItem>
      <errorID>95bdb13a-7733-4e81-a205-20d7c58f6e06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54C64622</paraID>
      <start>0</start>
      <end>2</end>
      <status>unmodified</status>
      <modifiedWord/>
      <trackRevisions>false</trackRevisions>
    </reviewItem>
    <reviewItem>
      <errorID>63fa7bd7-cc1b-4ee4-b1e1-4b4a2632161f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1A030931</paraID>
      <start>0</start>
      <end>2</end>
      <status>unmodified</status>
      <modifiedWord/>
      <trackRevisions>false</trackRevisions>
    </reviewItem>
    <reviewItem>
      <errorID>a4bd051f-0f71-4e34-856b-568da624c482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17B6824C</paraID>
      <start>0</start>
      <end>2</end>
      <status>unmodified</status>
      <modifiedWord/>
      <trackRevisions>false</trackRevisions>
    </reviewItem>
    <reviewItem>
      <errorID>823f7168-1d98-4c9d-b509-d863687f0894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30A4B921</paraID>
      <start>0</start>
      <end>2</end>
      <status>unmodified</status>
      <modifiedWord/>
      <trackRevisions>false</trackRevisions>
    </reviewItem>
    <reviewItem>
      <errorID>73e1f180-a3b7-4110-b81b-e2a32cc803e3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373096DB</paraID>
      <start>0</start>
      <end>2</end>
      <status>unmodified</status>
      <modifiedWord/>
      <trackRevisions>false</trackRevisions>
    </reviewItem>
    <reviewItem>
      <errorID>83726450-7a3f-4657-886d-ac20b9bbe555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4C96F652</paraID>
      <start>0</start>
      <end>2</end>
      <status>unmodified</status>
      <modifiedWord/>
      <trackRevisions>false</trackRevisions>
    </reviewItem>
    <reviewItem>
      <errorID>35d6c3df-cc9e-4a49-b235-af00be66114e</errorID>
      <errorWord>《中华人民共和国采购法》</errorWord>
      <group>L1_Political</group>
      <groupName>政治性问题</groupName>
      <ability>L2_Unpolitical</ability>
      <abilityName>政治敏感错误</abilityName>
      <candidateList>
        <item>《中华人民共和国政府采购法》</item>
      </candidateList>
      <explain/>
      <paraID>64194F5B</paraID>
      <start>15</start>
      <end>27</end>
      <status>unmodified</status>
      <modifiedWord/>
      <trackRevisions>false</trackRevisions>
    </reviewItem>
    <reviewItem>
      <errorID>be7d297b-8a38-4619-9a85-ade7d61159ff</errorID>
      <errorWord>(</errorWord>
      <group>L1_Format</group>
      <groupName>格式问题</groupName>
      <ability>L2_HalfPunc</ability>
      <abilityName>全半角检查</abilityName>
      <candidateList>
        <item>（</item>
      </candidateList>
      <explain>文本全半角错误。</explain>
      <paraID>17CF423F</paraID>
      <start>7</start>
      <end>8</end>
      <status>unmodified</status>
      <modifiedWord/>
      <trackRevisions>false</trackRevisions>
    </reviewItem>
    <reviewItem>
      <errorID>37d338fa-43e7-4a0f-83ac-fb49eb121255</errorID>
      <errorWord>)</errorWord>
      <group>L1_Format</group>
      <groupName>格式问题</groupName>
      <ability>L2_HalfPunc</ability>
      <abilityName>全半角检查</abilityName>
      <candidateList>
        <item>）</item>
      </candidateList>
      <explain>文本全半角错误。</explain>
      <paraID>17CF423F</paraID>
      <start>11</start>
      <end>12</end>
      <status>unmodified</status>
      <modifiedWord/>
      <trackRevisions>false</trackRevisions>
    </reviewItem>
    <reviewItem>
      <errorID>eced300e-d76f-407f-968e-8fbb1b376c66</errorID>
      <errorWord>(</errorWord>
      <group>L1_Format</group>
      <groupName>格式问题</groupName>
      <ability>L2_HalfPunc</ability>
      <abilityName>全半角检查</abilityName>
      <candidateList>
        <item>（</item>
      </candidateList>
      <explain>文本全半角错误。</explain>
      <paraID>51050928</paraID>
      <start>4</start>
      <end>5</end>
      <status>unmodified</status>
      <modifiedWord/>
      <trackRevisions>false</trackRevisions>
    </reviewItem>
    <reviewItem>
      <errorID>fc333a5b-cb03-4b0e-8da5-591fd65b6c64</errorID>
      <errorWord>)</errorWord>
      <group>L1_Format</group>
      <groupName>格式问题</groupName>
      <ability>L2_HalfPunc</ability>
      <abilityName>全半角检查</abilityName>
      <candidateList>
        <item>）</item>
      </candidateList>
      <explain>文本全半角错误。</explain>
      <paraID>51050928</paraID>
      <start>8</start>
      <end>9</end>
      <status>unmodified</status>
      <modifiedWord/>
      <trackRevisions>false</trackRevisions>
    </reviewItem>
    <reviewItem>
      <errorID>edbf7d48-f181-4ac0-b116-83ae5bfa334e</errorID>
      <errorWord>》</errorWord>
      <group>L1_Punc</group>
      <groupName>标点问题</groupName>
      <ability>L2_Punc</ability>
      <abilityName>标点符号检查</abilityName>
      <candidateList/>
      <explain/>
      <paraID>3918C1AF</paraID>
      <start>99</start>
      <end>100</end>
      <status>unmodified</status>
      <modifiedWord/>
      <trackRevisions>false</trackRevisions>
    </reviewItem>
    <reviewItem>
      <errorID>8f352a9c-1e70-404e-bb65-c894afd6ec7c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7AC6F6E0</paraID>
      <start>0</start>
      <end>2</end>
      <status>unmodified</status>
      <modifiedWord/>
      <trackRevisions>false</trackRevisions>
    </reviewItem>
    <reviewItem>
      <errorID>1410c391-3e77-47bd-931d-e1f3625087d2</errorID>
      <errorWord>法律、法规</errorWord>
      <group>L1_Word</group>
      <groupName>字词问题</groupName>
      <ability>L2_Typo</ability>
      <abilityName>字词错误</abilityName>
      <candidateList>
        <item>法律法规</item>
      </candidateList>
      <explain/>
      <paraID>10A524B4</paraID>
      <start>28</start>
      <end>33</end>
      <status>unmodified</status>
      <modifiedWord/>
      <trackRevisions>false</trackRevisions>
    </reviewItem>
    <reviewItem>
      <errorID>c24de76c-2f5e-433e-8b74-a6716b90beb7</errorID>
      <errorWord>：/</errorWord>
      <group>L1_Punc</group>
      <groupName>标点问题</groupName>
      <ability>L2_Punc</ability>
      <abilityName>标点符号检查</abilityName>
      <candidateList>
        <item>：</item>
      </candidateList>
      <explain/>
      <paraID>64AADC5B</paraID>
      <start>13</start>
      <end>15</end>
      <status>unmodified</status>
      <modifiedWord/>
      <trackRevisions>false</trackRevisions>
    </reviewItem>
    <reviewItem>
      <errorID>93060503-9ccc-47ad-896e-6ea49a18c8b8</errorID>
      <errorWord>程</errorWord>
      <group>L1_Word</group>
      <groupName>字词问题</groupName>
      <ability>L2_Typo</ability>
      <abilityName>字词错误</abilityName>
      <candidateList>
        <item>程以</item>
      </candidateList>
      <explain/>
      <paraID>6983A7BB</paraID>
      <start>54</start>
      <end>55</end>
      <status>unmodified</status>
      <modifiedWord/>
      <trackRevisions>false</trackRevisions>
    </reviewItem>
    <reviewItem>
      <errorID>a18a1f73-b189-4eb0-9895-34dba23cc3a6</errorID>
      <errorWord>进出厂</errorWord>
      <group>L1_Word</group>
      <groupName>字词问题</groupName>
      <ability>L2_Typo</ability>
      <abilityName>字词错误</abilityName>
      <candidateList>
        <item>进出场</item>
      </candidateList>
      <explain/>
      <paraID>1817BBF6</paraID>
      <start>34</start>
      <end>37</end>
      <status>unmodified</status>
      <modifiedWord/>
      <trackRevisions>false</trackRevisions>
    </reviewItem>
    <reviewItem>
      <errorID>281f842d-7242-40ae-918b-deea5f184ba9</errorID>
      <errorWord>：/</errorWord>
      <group>L1_Punc</group>
      <groupName>标点问题</groupName>
      <ability>L2_Punc</ability>
      <abilityName>标点符号检查</abilityName>
      <candidateList>
        <item>：</item>
      </candidateList>
      <explain/>
      <paraID>6CD8F309</paraID>
      <start>16</start>
      <end>18</end>
      <status>unmodified</status>
      <modifiedWord/>
      <trackRevisions>false</trackRevisions>
    </reviewItem>
    <reviewItem>
      <errorID>424f778a-7778-444d-821c-6f4a275a997e</errorID>
      <errorWord>交验</errorWord>
      <group>L1_Word</group>
      <groupName>字词问题</groupName>
      <ability>L2_Typo</ability>
      <abilityName>字词错误</abilityName>
      <candidateList>
        <item>校验</item>
      </candidateList>
      <explain>存在发音相同字词的误用。</explain>
      <paraID>10D911B1</paraID>
      <start>12</start>
      <end>14</end>
      <status>unmodified</status>
      <modifiedWord/>
      <trackRevisions>false</trackRevisions>
    </reviewItem>
    <reviewItem>
      <errorID>0c8ecd7b-111c-4a2c-bf1e-f5e95d99514e</errorID>
      <errorWord>天</errorWord>
      <group>L1_Word</group>
      <groupName>字词问题</groupName>
      <ability>L2_Typo</ability>
      <abilityName>字词错误</abilityName>
      <candidateList>
        <item/>
      </candidateList>
      <explain/>
      <paraID>59BA0BD4</paraID>
      <start>4</start>
      <end>5</end>
      <status>unmodified</status>
      <modifiedWord/>
      <trackRevisions>false</trackRevisions>
    </reviewItem>
    <reviewItem>
      <errorID>d7637dde-b7dd-4efb-94c4-c0356a62aba4</errorID>
      <errorWord>费用地</errorWord>
      <group>L1_Word</group>
      <groupName>字词问题</groupName>
      <ability>L2_Typo</ability>
      <abilityName>字词错误</abilityName>
      <candidateList>
        <item>费用</item>
      </candidateList>
      <explain/>
      <paraID>1F0594D0</paraID>
      <start>6</start>
      <end>9</end>
      <status>unmodified</status>
      <modifiedWord/>
      <trackRevisions>false</trackRevisions>
    </reviewItem>
    <reviewItem>
      <errorID>a5768a0e-5346-4df4-ad91-cc354daa365b</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16713AEE</paraID>
      <start>0</start>
      <end>3</end>
      <status>unmodified</status>
      <modifiedWord/>
      <trackRevisions>false</trackRevisions>
    </reviewItem>
    <reviewItem>
      <errorID>f054982d-d90e-4db6-aabd-c90d23aedc0b</errorID>
      <errorWord>可</errorWord>
      <group>L1_Word</group>
      <groupName>字词问题</groupName>
      <ability>L2_Typo</ability>
      <abilityName>字词错误</abilityName>
      <candidateList>
        <item>可申</item>
      </candidateList>
      <explain/>
      <paraID>4BDA0748</paraID>
      <start>37</start>
      <end>38</end>
      <status>unmodified</status>
      <modifiedWord/>
      <trackRevisions>false</trackRevisions>
    </reviewItem>
    <reviewItem>
      <errorID>4c43fc2f-7970-45ac-9c36-e3cfe43d203b</errorID>
      <errorWord>（</errorWord>
      <group>L1_Word</group>
      <groupName>字词问题</groupName>
      <ability>L2_Typo</ability>
      <abilityName>字词错误</abilityName>
      <candidateList>
        <item>（一</item>
      </candidateList>
      <explain/>
      <paraID>4BDA0748</paraID>
      <start>64</start>
      <end>65</end>
      <status>unmodified</status>
      <modifiedWord/>
      <trackRevisions>false</trackRevisions>
    </reviewItem>
    <reviewItem>
      <errorID>1f16167d-c80b-4a80-a171-2642986865d5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10D5FD56</paraID>
      <start>0</start>
      <end>2</end>
      <status>unmodified</status>
      <modifiedWord/>
      <trackRevisions>false</trackRevisions>
    </reviewItem>
    <reviewItem>
      <errorID>8f221dee-9a09-433a-95de-b47af3e3558c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7D0D2E91</paraID>
      <start>0</start>
      <end>2</end>
      <status>unmodified</status>
      <modifiedWord/>
      <trackRevisions>false</trackRevisions>
    </reviewItem>
    <reviewItem>
      <errorID>b31fd247-f3ab-4a71-8e8f-5017f400194c</errorID>
      <errorWord>的本</errorWord>
      <group>L1_Word</group>
      <groupName>字词问题</groupName>
      <ability>L2_Typo</ability>
      <abilityName>字词错误</abilityName>
      <candidateList>
        <item>的</item>
      </candidateList>
      <explain>置于形容词、名词后，用于修饰事物的形态。</explain>
      <paraID>7D0D2E91</paraID>
      <start>77</start>
      <end>79</end>
      <status>unmodified</status>
      <modifiedWord/>
      <trackRevisions>false</trackRevisions>
    </reviewItem>
    <reviewItem>
      <errorID>d733506d-5363-407a-926a-5e63f08a192d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2411022C</paraID>
      <start>0</start>
      <end>2</end>
      <status>unmodified</status>
      <modifiedWord/>
      <trackRevisions>false</trackRevisions>
    </reviewItem>
    <reviewItem>
      <errorID>7c0a8140-9ea4-4491-87f3-13f51269ef4c</errorID>
      <errorWord>，</errorWord>
      <group>L1_Word</group>
      <groupName>字词问题</groupName>
      <ability>L2_Typo</ability>
      <abilityName>字词错误</abilityName>
      <candidateList>
        <item>，因</item>
      </candidateList>
      <explain/>
      <paraID>2411022C</paraID>
      <start>30</start>
      <end>31</end>
      <status>unmodified</status>
      <modifiedWord/>
      <trackRevisions>false</trackRevisions>
    </reviewItem>
    <reviewItem>
      <errorID>84d4bf8d-85a0-47c6-9ffb-83ba7b863165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201E047</paraID>
      <start>0</start>
      <end>2</end>
      <status>unmodified</status>
      <modifiedWord/>
      <trackRevisions>false</trackRevisions>
    </reviewItem>
    <reviewItem>
      <errorID>47ea928a-b75b-4439-a643-fb2369dd73d2</errorID>
      <errorWord>完</errorWord>
      <group>L1_Word</group>
      <groupName>字词问题</groupName>
      <ability>L2_Typo</ability>
      <abilityName>字词错误</abilityName>
      <candidateList>
        <item>完成</item>
      </candidateList>
      <explain>〈动〉按照预期的目的结束；做成：～任务｜～作业｜计划完得成。</explain>
      <paraID> 201E047</paraID>
      <start>37</start>
      <end>38</end>
      <status>unmodified</status>
      <modifiedWord/>
      <trackRevisions>false</trackRevisions>
    </reviewItem>
    <reviewItem>
      <errorID>327cbda7-9a7a-46e0-a1aa-a04442ff7e3b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C69AAD4</paraID>
      <start>0</start>
      <end>2</end>
      <status>unmodified</status>
      <modifiedWord/>
      <trackRevisions>false</trackRevisions>
    </reviewItem>
    <reviewItem>
      <errorID>27b4c44c-6a83-4f8d-a998-b1025d948468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1F67E0B1</paraID>
      <start>0</start>
      <end>2</end>
      <status>unmodified</status>
      <modifiedWord/>
      <trackRevisions>false</trackRevisions>
    </reviewItem>
    <reviewItem>
      <errorID>52635f87-aa92-477e-860b-68ded4a34766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5BA6819A</paraID>
      <start>0</start>
      <end>2</end>
      <status>unmodified</status>
      <modifiedWord/>
      <trackRevisions>false</trackRevisions>
    </reviewItem>
    <reviewItem>
      <errorID>7f0e4f15-8c5c-490e-923d-393603c6a964</errorID>
      <errorWord>人</errorWord>
      <group>L1_Word</group>
      <groupName>字词问题</groupName>
      <ability>L2_Typo</ability>
      <abilityName>字词错误</abilityName>
      <candidateList>
        <item>人与</item>
      </candidateList>
      <explain/>
      <paraID>5B74B0FD</paraID>
      <start>24</start>
      <end>25</end>
      <status>unmodified</status>
      <modifiedWord/>
      <trackRevisions>false</trackRevisions>
    </reviewItem>
    <reviewItem>
      <errorID>ead42431-9b2b-4efd-9ad9-49d69e21f353</errorID>
      <errorWord>，</errorWord>
      <group>L1_Word</group>
      <groupName>字词问题</groupName>
      <ability>L2_Typo</ability>
      <abilityName>字词错误</abilityName>
      <candidateList>
        <item>，以</item>
      </candidateList>
      <explain/>
      <paraID>380B4FE7</paraID>
      <start>24</start>
      <end>25</end>
      <status>unmodified</status>
      <modifiedWord/>
      <trackRevisions>false</trackRevisions>
    </reviewItem>
    <reviewItem>
      <errorID>61034a85-5c54-4bfd-b593-614b826576d5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18928546</paraID>
      <start>0</start>
      <end>2</end>
      <status>unmodified</status>
      <modifiedWord/>
      <trackRevisions>false</trackRevisions>
    </reviewItem>
    <reviewItem>
      <errorID>e61aef41-11b2-4b33-9791-15ed5e873827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18928546</paraID>
      <start>136</start>
      <end>137</end>
      <status>unmodified</status>
      <modifiedWord/>
      <trackRevisions>false</trackRevisions>
    </reviewItem>
    <reviewItem>
      <errorID>4e852612-1016-490d-ba78-79fda16ebf5a</errorID>
      <errorWord>进行实施</errorWord>
      <group>L1_Word</group>
      <groupName>字词问题</groupName>
      <ability>L2_Typo</ability>
      <abilityName>字词错误</abilityName>
      <candidateList>
        <item>实施</item>
      </candidateList>
      <explain>〈动〉实行（法令、政策等）：付诸～｜～细则｜～新的办法。</explain>
      <paraID>18928546</paraID>
      <start>213</start>
      <end>217</end>
      <status>unmodified</status>
      <modifiedWord/>
      <trackRevisions>false</trackRevisions>
    </reviewItem>
    <reviewItem>
      <errorID>7b908ef8-6951-4a21-9698-5f48b9e70c8c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2F93348E</paraID>
      <start>0</start>
      <end>2</end>
      <status>unmodified</status>
      <modifiedWord/>
      <trackRevisions>false</trackRevisions>
    </reviewItem>
    <reviewItem>
      <errorID>7ef27fc8-5597-4981-95bc-862d2762fb4c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5357B522</paraID>
      <start>0</start>
      <end>2</end>
      <status>unmodified</status>
      <modifiedWord/>
      <trackRevisions>false</trackRevisions>
    </reviewItem>
    <reviewItem>
      <errorID>d53abbe9-fba7-4619-8267-f25bd326bf41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4BA2332B</paraID>
      <start>0</start>
      <end>2</end>
      <status>unmodified</status>
      <modifiedWord/>
      <trackRevisions>false</trackRevisions>
    </reviewItem>
    <reviewItem>
      <errorID>17d8ed5d-43ec-40c4-ab44-bcdade5c01a9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6402AB09</paraID>
      <start>0</start>
      <end>2</end>
      <status>unmodified</status>
      <modifiedWord/>
      <trackRevisions>false</trackRevisions>
    </reviewItem>
    <reviewItem>
      <errorID>6e911c93-1b17-4fce-ab36-3871e67eae40</errorID>
      <errorWord>①、</errorWord>
      <group>L1_Format</group>
      <groupName>格式问题</groupName>
      <ability>L2_Ordinal</ability>
      <abilityName>序号格式</abilityName>
      <candidateList>
        <item>①</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6622113B</paraID>
      <start>0</start>
      <end>2</end>
      <status>unmodified</status>
      <modifiedWord/>
      <trackRevisions>false</trackRevisions>
    </reviewItem>
    <reviewItem>
      <errorID>39fb1d55-2396-4508-b134-6e821c1d3261</errorID>
      <errorWord>②、</errorWord>
      <group>L1_Format</group>
      <groupName>格式问题</groupName>
      <ability>L2_Ordinal</ability>
      <abilityName>序号格式</abilityName>
      <candidateList>
        <item>②</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64BF8205</paraID>
      <start>0</start>
      <end>2</end>
      <status>unmodified</status>
      <modifiedWord/>
      <trackRevisions>false</trackRevisions>
    </reviewItem>
    <reviewItem>
      <errorID>96e1271f-9354-49ae-80cb-5f61a2750d93</errorID>
      <errorWord>③、</errorWord>
      <group>L1_Format</group>
      <groupName>格式问题</groupName>
      <ability>L2_Ordinal</ability>
      <abilityName>序号格式</abilityName>
      <candidateList>
        <item>③</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CDC37C1</paraID>
      <start>0</start>
      <end>2</end>
      <status>unmodified</status>
      <modifiedWord/>
      <trackRevisions>false</trackRevisions>
    </reviewItem>
    <reviewItem>
      <errorID>a61801d3-7f1d-4c8b-a36f-37d099e78573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20A3A6A8</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8d54b-c4eb-43f5-99ae-dfc206b0ca80}">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14654</Words>
  <Characters>15515</Characters>
  <Lines>376</Lines>
  <Paragraphs>106</Paragraphs>
  <TotalTime>4</TotalTime>
  <ScaleCrop>false</ScaleCrop>
  <LinksUpToDate>false</LinksUpToDate>
  <CharactersWithSpaces>16105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2025-11-25T07:43:18Z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363C4DA7405140C4AAE2BC00153C6C43_13</vt:lpwstr>
  </property>
  <property fmtid="{D5CDD505-2E9C-101B-9397-08002B2CF9AE}" pid="4" name="KSOTemplateDocerSaveRecord">
    <vt:lpwstr>eyJoZGlkIjoiODU3MGE5NTlkMzc2MzljOWNjY2VmYjRkYjIwYjNiYmUiLCJ1c2VySWQiOiIxMDcyNTQ4NzE4In0=</vt:lpwstr>
  </property>
</Properties>
</file>